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31A" w:rsidRDefault="003C631A" w:rsidP="003C631A">
      <w:pPr>
        <w:pStyle w:val="Standard"/>
        <w:tabs>
          <w:tab w:val="left" w:pos="2925"/>
          <w:tab w:val="center" w:pos="5102"/>
        </w:tabs>
        <w:jc w:val="right"/>
        <w:rPr>
          <w:b/>
          <w:i/>
          <w:iCs/>
          <w:sz w:val="28"/>
          <w:szCs w:val="28"/>
        </w:rPr>
      </w:pPr>
      <w:bookmarkStart w:id="0" w:name="_Hlk69985117"/>
    </w:p>
    <w:p w:rsidR="003C631A" w:rsidRPr="00707E86" w:rsidRDefault="003C631A" w:rsidP="003C631A">
      <w:pPr>
        <w:tabs>
          <w:tab w:val="left" w:pos="1785"/>
        </w:tabs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016"/>
        <w:gridCol w:w="7761"/>
      </w:tblGrid>
      <w:tr w:rsidR="003C631A" w:rsidRPr="00707E86" w:rsidTr="00491BDF">
        <w:trPr>
          <w:trHeight w:val="2388"/>
        </w:trPr>
        <w:tc>
          <w:tcPr>
            <w:tcW w:w="1985" w:type="dxa"/>
            <w:shd w:val="clear" w:color="auto" w:fill="auto"/>
          </w:tcPr>
          <w:p w:rsidR="003C631A" w:rsidRPr="00707E86" w:rsidRDefault="003C631A" w:rsidP="00491BDF">
            <w:pPr>
              <w:pStyle w:val="Standard"/>
              <w:tabs>
                <w:tab w:val="left" w:pos="2925"/>
                <w:tab w:val="center" w:pos="5102"/>
              </w:tabs>
              <w:jc w:val="right"/>
              <w:rPr>
                <w:rFonts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cs="Times New Roman"/>
                <w:b/>
                <w:i/>
                <w:noProof/>
                <w:sz w:val="28"/>
                <w:szCs w:val="28"/>
              </w:rPr>
              <w:drawing>
                <wp:inline distT="0" distB="0" distL="0" distR="0" wp14:anchorId="329A0834" wp14:editId="5A397966">
                  <wp:extent cx="1143000" cy="1409993"/>
                  <wp:effectExtent l="0" t="0" r="0" b="0"/>
                  <wp:docPr id="9" name="Рисунок 9" descr="E:\02_Data_arhiv\05_Карты\03_Терпланирование\2022\ГП_Марьянское_сп_Красноармейский_2022_09_05\01_ПСК\Файлы_ОФОРМ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02_Data_arhiv\05_Карты\03_Терпланирование\2022\ГП_Марьянское_сп_Красноармейский_2022_09_05\01_ПСК\Файлы_ОФОРМ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289" cy="1430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1" w:type="dxa"/>
            <w:shd w:val="clear" w:color="auto" w:fill="auto"/>
          </w:tcPr>
          <w:p w:rsidR="003C631A" w:rsidRPr="00707E86" w:rsidRDefault="003C631A" w:rsidP="00491BDF">
            <w:pPr>
              <w:contextualSpacing/>
              <w:jc w:val="center"/>
              <w:rPr>
                <w:rFonts w:eastAsia="Calibri"/>
                <w:b/>
                <w:sz w:val="44"/>
                <w:szCs w:val="44"/>
              </w:rPr>
            </w:pPr>
          </w:p>
          <w:p w:rsidR="003C631A" w:rsidRPr="00F5559F" w:rsidRDefault="003C631A" w:rsidP="00491BDF">
            <w:pPr>
              <w:contextualSpacing/>
              <w:jc w:val="center"/>
              <w:rPr>
                <w:rFonts w:ascii="Arial" w:eastAsia="Calibri" w:hAnsi="Arial" w:cs="Arial"/>
                <w:b/>
                <w:sz w:val="40"/>
                <w:szCs w:val="40"/>
              </w:rPr>
            </w:pPr>
            <w:proofErr w:type="spellStart"/>
            <w:r w:rsidRPr="00F5559F">
              <w:rPr>
                <w:rFonts w:ascii="Arial" w:eastAsia="Calibri" w:hAnsi="Arial" w:cs="Arial"/>
                <w:b/>
                <w:sz w:val="40"/>
                <w:szCs w:val="40"/>
              </w:rPr>
              <w:t>Марьянское</w:t>
            </w:r>
            <w:proofErr w:type="spellEnd"/>
            <w:r w:rsidRPr="00F5559F">
              <w:rPr>
                <w:rFonts w:ascii="Arial" w:eastAsia="Calibri" w:hAnsi="Arial" w:cs="Arial"/>
                <w:b/>
                <w:sz w:val="40"/>
                <w:szCs w:val="40"/>
              </w:rPr>
              <w:t xml:space="preserve"> сельское поселение</w:t>
            </w:r>
          </w:p>
          <w:p w:rsidR="003C631A" w:rsidRPr="00F5559F" w:rsidRDefault="003C631A" w:rsidP="00491BDF">
            <w:pPr>
              <w:pStyle w:val="Standard"/>
              <w:tabs>
                <w:tab w:val="left" w:pos="2925"/>
                <w:tab w:val="center" w:pos="5102"/>
              </w:tabs>
              <w:jc w:val="center"/>
              <w:rPr>
                <w:rFonts w:cs="Times New Roman"/>
                <w:b/>
                <w:i/>
                <w:iCs/>
                <w:sz w:val="30"/>
                <w:szCs w:val="30"/>
              </w:rPr>
            </w:pPr>
            <w:r w:rsidRPr="00F5559F">
              <w:rPr>
                <w:rFonts w:ascii="Arial" w:eastAsia="Calibri" w:hAnsi="Arial" w:cs="Arial"/>
                <w:b/>
                <w:sz w:val="30"/>
                <w:szCs w:val="30"/>
              </w:rPr>
              <w:t>Красноармейского района Краснодарского края</w:t>
            </w:r>
          </w:p>
        </w:tc>
      </w:tr>
    </w:tbl>
    <w:p w:rsidR="001B36A5" w:rsidRPr="0039513B" w:rsidRDefault="001B36A5" w:rsidP="001B36A5">
      <w:pPr>
        <w:spacing w:after="200" w:line="276" w:lineRule="auto"/>
        <w:rPr>
          <w:rFonts w:eastAsia="Calibri"/>
          <w:lang w:eastAsia="en-US"/>
        </w:rPr>
      </w:pPr>
    </w:p>
    <w:p w:rsidR="001B36A5" w:rsidRDefault="001B36A5" w:rsidP="001B36A5">
      <w:pPr>
        <w:ind w:left="284" w:right="283"/>
        <w:contextualSpacing/>
        <w:jc w:val="center"/>
        <w:rPr>
          <w:rFonts w:eastAsia="Calibri"/>
          <w:b/>
          <w:sz w:val="40"/>
          <w:szCs w:val="40"/>
        </w:rPr>
      </w:pPr>
    </w:p>
    <w:p w:rsidR="001B36A5" w:rsidRPr="00840B32" w:rsidRDefault="001B36A5" w:rsidP="001B36A5">
      <w:pPr>
        <w:suppressAutoHyphens/>
        <w:snapToGrid w:val="0"/>
        <w:jc w:val="center"/>
        <w:rPr>
          <w:b/>
          <w:sz w:val="40"/>
          <w:szCs w:val="40"/>
          <w:lang w:eastAsia="ar-SA"/>
        </w:rPr>
      </w:pPr>
    </w:p>
    <w:p w:rsidR="001B36A5" w:rsidRDefault="001B36A5" w:rsidP="001B36A5">
      <w:pPr>
        <w:ind w:left="284" w:right="283"/>
        <w:contextualSpacing/>
        <w:jc w:val="center"/>
        <w:rPr>
          <w:rFonts w:ascii="Arial" w:eastAsia="Calibri" w:hAnsi="Arial" w:cs="Arial"/>
          <w:bCs/>
          <w:sz w:val="32"/>
          <w:szCs w:val="32"/>
        </w:rPr>
      </w:pPr>
    </w:p>
    <w:p w:rsidR="00F5559F" w:rsidRPr="009B7209" w:rsidRDefault="00F5559F" w:rsidP="00F5559F">
      <w:pPr>
        <w:ind w:left="284" w:right="283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r>
        <w:rPr>
          <w:rFonts w:ascii="Arial" w:eastAsia="Calibri" w:hAnsi="Arial" w:cs="Arial"/>
          <w:b/>
          <w:sz w:val="36"/>
          <w:szCs w:val="36"/>
        </w:rPr>
        <w:t>В</w:t>
      </w:r>
      <w:r w:rsidRPr="009B7209">
        <w:rPr>
          <w:rFonts w:ascii="Arial" w:eastAsia="Calibri" w:hAnsi="Arial" w:cs="Arial"/>
          <w:b/>
          <w:sz w:val="36"/>
          <w:szCs w:val="36"/>
        </w:rPr>
        <w:t>несени</w:t>
      </w:r>
      <w:r>
        <w:rPr>
          <w:rFonts w:ascii="Arial" w:eastAsia="Calibri" w:hAnsi="Arial" w:cs="Arial"/>
          <w:b/>
          <w:sz w:val="36"/>
          <w:szCs w:val="36"/>
        </w:rPr>
        <w:t>е</w:t>
      </w:r>
      <w:r w:rsidRPr="009B7209">
        <w:rPr>
          <w:rFonts w:ascii="Arial" w:eastAsia="Calibri" w:hAnsi="Arial" w:cs="Arial"/>
          <w:b/>
          <w:sz w:val="36"/>
          <w:szCs w:val="36"/>
        </w:rPr>
        <w:t xml:space="preserve"> изменений в генеральный план</w:t>
      </w:r>
    </w:p>
    <w:p w:rsidR="00F5559F" w:rsidRPr="009B7209" w:rsidRDefault="00F5559F" w:rsidP="00F5559F">
      <w:pPr>
        <w:ind w:left="284" w:right="283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proofErr w:type="spellStart"/>
      <w:r>
        <w:rPr>
          <w:rFonts w:ascii="Arial" w:eastAsia="Calibri" w:hAnsi="Arial" w:cs="Arial"/>
          <w:b/>
          <w:sz w:val="36"/>
          <w:szCs w:val="36"/>
        </w:rPr>
        <w:t>Марьянского</w:t>
      </w:r>
      <w:proofErr w:type="spellEnd"/>
      <w:r w:rsidRPr="009B7209">
        <w:rPr>
          <w:rFonts w:ascii="Arial" w:eastAsia="Calibri" w:hAnsi="Arial" w:cs="Arial"/>
          <w:b/>
          <w:sz w:val="36"/>
          <w:szCs w:val="36"/>
        </w:rPr>
        <w:t xml:space="preserve"> </w:t>
      </w:r>
      <w:r>
        <w:rPr>
          <w:rFonts w:ascii="Arial" w:eastAsia="Calibri" w:hAnsi="Arial" w:cs="Arial"/>
          <w:b/>
          <w:sz w:val="36"/>
          <w:szCs w:val="36"/>
        </w:rPr>
        <w:t>сель</w:t>
      </w:r>
      <w:r w:rsidRPr="009B7209">
        <w:rPr>
          <w:rFonts w:ascii="Arial" w:eastAsia="Calibri" w:hAnsi="Arial" w:cs="Arial"/>
          <w:b/>
          <w:sz w:val="36"/>
          <w:szCs w:val="36"/>
        </w:rPr>
        <w:t>ского поселения</w:t>
      </w:r>
    </w:p>
    <w:p w:rsidR="001B36A5" w:rsidRDefault="00F5559F" w:rsidP="00F5559F">
      <w:pPr>
        <w:suppressAutoHyphens/>
        <w:snapToGrid w:val="0"/>
        <w:ind w:firstLine="708"/>
        <w:jc w:val="center"/>
        <w:rPr>
          <w:rFonts w:ascii="Arial" w:hAnsi="Arial" w:cs="Arial"/>
          <w:b/>
          <w:color w:val="FF0000"/>
          <w:sz w:val="32"/>
          <w:szCs w:val="32"/>
          <w:lang w:eastAsia="ar-SA"/>
        </w:rPr>
      </w:pPr>
      <w:r>
        <w:rPr>
          <w:rFonts w:ascii="Arial" w:eastAsia="Calibri" w:hAnsi="Arial" w:cs="Arial"/>
          <w:b/>
          <w:sz w:val="36"/>
          <w:szCs w:val="36"/>
        </w:rPr>
        <w:t>Красноармей</w:t>
      </w:r>
      <w:r w:rsidRPr="009B7209">
        <w:rPr>
          <w:rFonts w:ascii="Arial" w:eastAsia="Calibri" w:hAnsi="Arial" w:cs="Arial"/>
          <w:b/>
          <w:sz w:val="36"/>
          <w:szCs w:val="36"/>
        </w:rPr>
        <w:t>ского района Краснодарского края</w:t>
      </w:r>
    </w:p>
    <w:p w:rsidR="009E1231" w:rsidRPr="008F163F" w:rsidRDefault="009E1231" w:rsidP="001B36A5">
      <w:pPr>
        <w:suppressAutoHyphens/>
        <w:snapToGrid w:val="0"/>
        <w:ind w:firstLine="708"/>
        <w:jc w:val="center"/>
        <w:rPr>
          <w:rFonts w:ascii="Arial" w:hAnsi="Arial" w:cs="Arial"/>
          <w:b/>
          <w:color w:val="FF0000"/>
          <w:sz w:val="32"/>
          <w:szCs w:val="32"/>
          <w:lang w:eastAsia="ar-SA"/>
        </w:rPr>
      </w:pPr>
    </w:p>
    <w:p w:rsidR="001B36A5" w:rsidRPr="008F163F" w:rsidRDefault="001B36A5" w:rsidP="001B36A5">
      <w:pPr>
        <w:jc w:val="center"/>
        <w:rPr>
          <w:rFonts w:ascii="Arial" w:hAnsi="Arial" w:cs="Arial"/>
          <w:b/>
          <w:sz w:val="32"/>
          <w:szCs w:val="32"/>
        </w:rPr>
      </w:pPr>
    </w:p>
    <w:p w:rsidR="001B36A5" w:rsidRPr="008F163F" w:rsidRDefault="001B36A5" w:rsidP="001B36A5">
      <w:pPr>
        <w:jc w:val="center"/>
        <w:rPr>
          <w:rFonts w:ascii="Arial" w:hAnsi="Arial" w:cs="Arial"/>
          <w:b/>
          <w:sz w:val="32"/>
          <w:szCs w:val="32"/>
        </w:rPr>
      </w:pPr>
      <w:r w:rsidRPr="008F163F">
        <w:rPr>
          <w:rFonts w:ascii="Arial" w:hAnsi="Arial" w:cs="Arial"/>
          <w:b/>
          <w:sz w:val="32"/>
          <w:szCs w:val="32"/>
        </w:rPr>
        <w:t xml:space="preserve">Том </w:t>
      </w:r>
      <w:r>
        <w:rPr>
          <w:rFonts w:ascii="Arial" w:hAnsi="Arial" w:cs="Arial"/>
          <w:b/>
          <w:sz w:val="32"/>
          <w:szCs w:val="32"/>
        </w:rPr>
        <w:t>1</w:t>
      </w:r>
    </w:p>
    <w:p w:rsidR="00AB7946" w:rsidRDefault="00AB7946" w:rsidP="001B36A5">
      <w:pPr>
        <w:jc w:val="center"/>
        <w:rPr>
          <w:rFonts w:ascii="Arial" w:hAnsi="Arial" w:cs="Arial"/>
          <w:bCs/>
          <w:sz w:val="28"/>
          <w:szCs w:val="28"/>
        </w:rPr>
      </w:pPr>
    </w:p>
    <w:p w:rsidR="001B36A5" w:rsidRPr="00954281" w:rsidRDefault="00AB7946" w:rsidP="001B36A5">
      <w:pPr>
        <w:jc w:val="center"/>
        <w:rPr>
          <w:rFonts w:ascii="Arial" w:hAnsi="Arial" w:cs="Arial"/>
          <w:b/>
          <w:sz w:val="32"/>
          <w:szCs w:val="32"/>
        </w:rPr>
      </w:pPr>
      <w:r w:rsidRPr="00954281">
        <w:rPr>
          <w:rFonts w:ascii="Arial" w:hAnsi="Arial" w:cs="Arial"/>
          <w:bCs/>
          <w:sz w:val="32"/>
          <w:szCs w:val="32"/>
        </w:rPr>
        <w:t>ПОЛОЖЕНИЕ О ТЕРРИТОРИАЛЬНОМ ПЛАНИРОВАНИИ</w:t>
      </w:r>
    </w:p>
    <w:p w:rsidR="00AB7946" w:rsidRDefault="00AB7946" w:rsidP="001B36A5">
      <w:pPr>
        <w:jc w:val="center"/>
        <w:rPr>
          <w:rFonts w:ascii="Arial" w:hAnsi="Arial" w:cs="Arial"/>
          <w:b/>
          <w:sz w:val="32"/>
          <w:szCs w:val="32"/>
        </w:rPr>
      </w:pPr>
    </w:p>
    <w:p w:rsidR="001B36A5" w:rsidRPr="008F163F" w:rsidRDefault="00116437" w:rsidP="001B36A5">
      <w:pPr>
        <w:jc w:val="center"/>
        <w:rPr>
          <w:rFonts w:ascii="Arial" w:hAnsi="Arial" w:cs="Arial"/>
          <w:sz w:val="32"/>
          <w:szCs w:val="32"/>
        </w:rPr>
      </w:pPr>
      <w:r w:rsidRPr="008F163F">
        <w:rPr>
          <w:rFonts w:ascii="Arial" w:hAnsi="Arial" w:cs="Arial"/>
          <w:b/>
          <w:sz w:val="32"/>
          <w:szCs w:val="32"/>
        </w:rPr>
        <w:t>Том 1.1</w:t>
      </w:r>
    </w:p>
    <w:p w:rsidR="001B36A5" w:rsidRPr="008F163F" w:rsidRDefault="001B36A5" w:rsidP="001B36A5">
      <w:pPr>
        <w:jc w:val="center"/>
        <w:rPr>
          <w:rFonts w:ascii="Arial" w:hAnsi="Arial" w:cs="Arial"/>
          <w:bCs/>
          <w:sz w:val="32"/>
          <w:szCs w:val="32"/>
        </w:rPr>
      </w:pPr>
      <w:r w:rsidRPr="008F163F">
        <w:rPr>
          <w:rFonts w:ascii="Arial" w:hAnsi="Arial" w:cs="Arial"/>
          <w:bCs/>
          <w:sz w:val="32"/>
          <w:szCs w:val="32"/>
        </w:rPr>
        <w:t>Пояснительная записка</w:t>
      </w:r>
    </w:p>
    <w:p w:rsidR="001B36A5" w:rsidRPr="008F163F" w:rsidRDefault="001B36A5" w:rsidP="001B36A5">
      <w:pPr>
        <w:jc w:val="center"/>
        <w:rPr>
          <w:rFonts w:ascii="Arial" w:hAnsi="Arial" w:cs="Arial"/>
          <w:bCs/>
          <w:sz w:val="32"/>
          <w:szCs w:val="32"/>
        </w:rPr>
      </w:pPr>
      <w:r w:rsidRPr="008F163F">
        <w:rPr>
          <w:rFonts w:ascii="Arial" w:hAnsi="Arial" w:cs="Arial"/>
          <w:bCs/>
          <w:sz w:val="32"/>
          <w:szCs w:val="32"/>
        </w:rPr>
        <w:t>(текстовые материалы)</w:t>
      </w:r>
    </w:p>
    <w:p w:rsidR="001B36A5" w:rsidRPr="008F163F" w:rsidRDefault="001B36A5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B36A5" w:rsidRPr="008F163F" w:rsidRDefault="001B36A5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B36A5" w:rsidRPr="008F163F" w:rsidRDefault="001B36A5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B36A5" w:rsidRPr="008F163F" w:rsidRDefault="001B36A5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B36A5" w:rsidRDefault="001B36A5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D05A93" w:rsidRDefault="00D05A93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D05A93" w:rsidRDefault="00D05A93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3C631A" w:rsidRDefault="003C631A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F5559F" w:rsidRDefault="00F5559F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F5559F" w:rsidRDefault="00F5559F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F5559F" w:rsidRDefault="00F5559F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F5559F" w:rsidRDefault="00F5559F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F5559F" w:rsidRDefault="00F5559F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F5559F" w:rsidRDefault="00F5559F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D05A93" w:rsidRPr="008F163F" w:rsidRDefault="00D05A93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B36A5" w:rsidRPr="008F163F" w:rsidRDefault="001B36A5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B36A5" w:rsidRPr="008F163F" w:rsidRDefault="001B36A5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B36A5" w:rsidRPr="008F163F" w:rsidRDefault="001B36A5" w:rsidP="001B36A5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B36A5" w:rsidRPr="009F248E" w:rsidRDefault="001B36A5" w:rsidP="00D05A93">
      <w:pPr>
        <w:suppressAutoHyphens/>
        <w:snapToGrid w:val="0"/>
        <w:jc w:val="center"/>
        <w:rPr>
          <w:rFonts w:ascii="Arial" w:hAnsi="Arial" w:cs="Arial"/>
          <w:b/>
          <w:sz w:val="18"/>
          <w:szCs w:val="18"/>
        </w:rPr>
      </w:pPr>
      <w:r w:rsidRPr="008F163F">
        <w:rPr>
          <w:rFonts w:ascii="Arial" w:hAnsi="Arial" w:cs="Arial"/>
          <w:lang w:eastAsia="ar-SA"/>
        </w:rPr>
        <w:t>202</w:t>
      </w:r>
      <w:r w:rsidR="00B66DFD">
        <w:rPr>
          <w:rFonts w:ascii="Arial" w:hAnsi="Arial" w:cs="Arial"/>
          <w:lang w:eastAsia="ar-SA"/>
        </w:rPr>
        <w:t>5</w:t>
      </w:r>
      <w:r w:rsidRPr="008F163F">
        <w:rPr>
          <w:rFonts w:ascii="Arial" w:hAnsi="Arial" w:cs="Arial"/>
          <w:lang w:eastAsia="ar-SA"/>
        </w:rPr>
        <w:t xml:space="preserve"> го</w:t>
      </w:r>
      <w:bookmarkEnd w:id="0"/>
      <w:r>
        <w:rPr>
          <w:rFonts w:ascii="Arial" w:hAnsi="Arial" w:cs="Arial"/>
          <w:lang w:eastAsia="ar-SA"/>
        </w:rPr>
        <w:t>д</w:t>
      </w:r>
    </w:p>
    <w:p w:rsidR="004664BF" w:rsidRPr="00C21C80" w:rsidRDefault="004664BF">
      <w:pPr>
        <w:widowControl/>
        <w:autoSpaceDE/>
        <w:autoSpaceDN/>
        <w:adjustRightInd/>
        <w:spacing w:after="200" w:line="276" w:lineRule="auto"/>
        <w:ind w:left="720"/>
        <w:contextualSpacing/>
        <w:jc w:val="center"/>
        <w:rPr>
          <w:rFonts w:eastAsia="Calibri"/>
          <w:sz w:val="26"/>
          <w:szCs w:val="26"/>
        </w:rPr>
        <w:sectPr w:rsidR="004664BF" w:rsidRPr="00C21C80" w:rsidSect="00D05A93">
          <w:footerReference w:type="even" r:id="rId9"/>
          <w:footerReference w:type="first" r:id="rId10"/>
          <w:pgSz w:w="11906" w:h="16838"/>
          <w:pgMar w:top="851" w:right="567" w:bottom="851" w:left="1418" w:header="709" w:footer="709" w:gutter="0"/>
          <w:pgNumType w:start="2"/>
          <w:cols w:space="708"/>
          <w:titlePg/>
          <w:docGrid w:linePitch="360"/>
        </w:sectPr>
      </w:pPr>
    </w:p>
    <w:p w:rsidR="003C631A" w:rsidRDefault="003C631A" w:rsidP="003C631A">
      <w:pPr>
        <w:pStyle w:val="Standard"/>
        <w:tabs>
          <w:tab w:val="left" w:pos="2925"/>
          <w:tab w:val="center" w:pos="5102"/>
        </w:tabs>
        <w:jc w:val="right"/>
        <w:rPr>
          <w:b/>
          <w:i/>
          <w:iCs/>
          <w:sz w:val="28"/>
          <w:szCs w:val="28"/>
        </w:rPr>
      </w:pPr>
    </w:p>
    <w:p w:rsidR="003C631A" w:rsidRPr="00707E86" w:rsidRDefault="003C631A" w:rsidP="003C631A">
      <w:pPr>
        <w:tabs>
          <w:tab w:val="left" w:pos="1785"/>
        </w:tabs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016"/>
        <w:gridCol w:w="7761"/>
      </w:tblGrid>
      <w:tr w:rsidR="003C631A" w:rsidRPr="00707E86" w:rsidTr="00491BDF">
        <w:trPr>
          <w:trHeight w:val="2388"/>
        </w:trPr>
        <w:tc>
          <w:tcPr>
            <w:tcW w:w="1985" w:type="dxa"/>
            <w:shd w:val="clear" w:color="auto" w:fill="auto"/>
          </w:tcPr>
          <w:p w:rsidR="003C631A" w:rsidRPr="00707E86" w:rsidRDefault="003C631A" w:rsidP="00491BDF">
            <w:pPr>
              <w:pStyle w:val="Standard"/>
              <w:tabs>
                <w:tab w:val="left" w:pos="2925"/>
                <w:tab w:val="center" w:pos="5102"/>
              </w:tabs>
              <w:jc w:val="right"/>
              <w:rPr>
                <w:rFonts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cs="Times New Roman"/>
                <w:b/>
                <w:i/>
                <w:noProof/>
                <w:sz w:val="28"/>
                <w:szCs w:val="28"/>
              </w:rPr>
              <w:drawing>
                <wp:inline distT="0" distB="0" distL="0" distR="0" wp14:anchorId="329A0834" wp14:editId="5A397966">
                  <wp:extent cx="1143000" cy="1409993"/>
                  <wp:effectExtent l="0" t="0" r="0" b="0"/>
                  <wp:docPr id="2" name="Рисунок 2" descr="E:\02_Data_arhiv\05_Карты\03_Терпланирование\2022\ГП_Марьянское_сп_Красноармейский_2022_09_05\01_ПСК\Файлы_ОФОРМ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02_Data_arhiv\05_Карты\03_Терпланирование\2022\ГП_Марьянское_сп_Красноармейский_2022_09_05\01_ПСК\Файлы_ОФОРМ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289" cy="1430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1" w:type="dxa"/>
            <w:shd w:val="clear" w:color="auto" w:fill="auto"/>
          </w:tcPr>
          <w:p w:rsidR="003C631A" w:rsidRPr="00707E86" w:rsidRDefault="003C631A" w:rsidP="00491BDF">
            <w:pPr>
              <w:contextualSpacing/>
              <w:jc w:val="center"/>
              <w:rPr>
                <w:rFonts w:eastAsia="Calibri"/>
                <w:b/>
                <w:sz w:val="44"/>
                <w:szCs w:val="44"/>
              </w:rPr>
            </w:pPr>
          </w:p>
          <w:p w:rsidR="003C631A" w:rsidRPr="00707E86" w:rsidRDefault="003C631A" w:rsidP="00491BDF">
            <w:pPr>
              <w:contextualSpacing/>
              <w:jc w:val="center"/>
              <w:rPr>
                <w:rFonts w:eastAsia="Calibri"/>
                <w:b/>
                <w:sz w:val="44"/>
                <w:szCs w:val="44"/>
              </w:rPr>
            </w:pPr>
            <w:proofErr w:type="spellStart"/>
            <w:r>
              <w:rPr>
                <w:rFonts w:eastAsia="Calibri"/>
                <w:b/>
                <w:sz w:val="44"/>
                <w:szCs w:val="44"/>
              </w:rPr>
              <w:t>Марьян</w:t>
            </w:r>
            <w:r w:rsidRPr="00707E86">
              <w:rPr>
                <w:rFonts w:eastAsia="Calibri"/>
                <w:b/>
                <w:sz w:val="44"/>
                <w:szCs w:val="44"/>
              </w:rPr>
              <w:t>ское</w:t>
            </w:r>
            <w:proofErr w:type="spellEnd"/>
            <w:r w:rsidRPr="00707E86">
              <w:rPr>
                <w:rFonts w:eastAsia="Calibri"/>
                <w:b/>
                <w:sz w:val="44"/>
                <w:szCs w:val="44"/>
              </w:rPr>
              <w:t xml:space="preserve"> сельское поселение</w:t>
            </w:r>
          </w:p>
          <w:p w:rsidR="003C631A" w:rsidRPr="00707E86" w:rsidRDefault="003C631A" w:rsidP="00491BDF">
            <w:pPr>
              <w:pStyle w:val="Standard"/>
              <w:tabs>
                <w:tab w:val="left" w:pos="2925"/>
                <w:tab w:val="center" w:pos="5102"/>
              </w:tabs>
              <w:jc w:val="center"/>
              <w:rPr>
                <w:rFonts w:cs="Times New Roman"/>
                <w:b/>
                <w:i/>
                <w:iCs/>
                <w:sz w:val="32"/>
                <w:szCs w:val="32"/>
              </w:rPr>
            </w:pPr>
            <w:r>
              <w:rPr>
                <w:rFonts w:eastAsia="Calibri" w:cs="Times New Roman"/>
                <w:b/>
                <w:sz w:val="32"/>
                <w:szCs w:val="32"/>
              </w:rPr>
              <w:t>Красноармей</w:t>
            </w:r>
            <w:r w:rsidRPr="00707E86">
              <w:rPr>
                <w:rFonts w:eastAsia="Calibri" w:cs="Times New Roman"/>
                <w:b/>
                <w:sz w:val="32"/>
                <w:szCs w:val="32"/>
              </w:rPr>
              <w:t>ского района Краснодарского края</w:t>
            </w:r>
          </w:p>
        </w:tc>
      </w:tr>
    </w:tbl>
    <w:p w:rsidR="001B36A5" w:rsidRDefault="001B36A5" w:rsidP="001B36A5">
      <w:pPr>
        <w:ind w:right="283"/>
        <w:contextualSpacing/>
        <w:rPr>
          <w:rFonts w:eastAsia="Calibri"/>
          <w:b/>
          <w:sz w:val="40"/>
          <w:szCs w:val="40"/>
        </w:rPr>
      </w:pPr>
    </w:p>
    <w:p w:rsidR="003C631A" w:rsidRDefault="003C631A" w:rsidP="001B36A5">
      <w:pPr>
        <w:ind w:right="283"/>
        <w:contextualSpacing/>
        <w:rPr>
          <w:rFonts w:eastAsia="Calibri"/>
          <w:b/>
          <w:sz w:val="40"/>
          <w:szCs w:val="40"/>
        </w:rPr>
      </w:pPr>
    </w:p>
    <w:p w:rsidR="00D05A93" w:rsidRPr="00840B32" w:rsidRDefault="00D05A93" w:rsidP="001B36A5">
      <w:pPr>
        <w:suppressAutoHyphens/>
        <w:snapToGrid w:val="0"/>
        <w:jc w:val="center"/>
        <w:rPr>
          <w:b/>
          <w:sz w:val="40"/>
          <w:szCs w:val="40"/>
          <w:lang w:eastAsia="ar-SA"/>
        </w:rPr>
      </w:pPr>
    </w:p>
    <w:p w:rsidR="00F5559F" w:rsidRPr="009B7209" w:rsidRDefault="00F5559F" w:rsidP="00F5559F">
      <w:pPr>
        <w:ind w:left="284" w:right="283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r>
        <w:rPr>
          <w:rFonts w:ascii="Arial" w:eastAsia="Calibri" w:hAnsi="Arial" w:cs="Arial"/>
          <w:b/>
          <w:sz w:val="36"/>
          <w:szCs w:val="36"/>
        </w:rPr>
        <w:t>В</w:t>
      </w:r>
      <w:r w:rsidRPr="009B7209">
        <w:rPr>
          <w:rFonts w:ascii="Arial" w:eastAsia="Calibri" w:hAnsi="Arial" w:cs="Arial"/>
          <w:b/>
          <w:sz w:val="36"/>
          <w:szCs w:val="36"/>
        </w:rPr>
        <w:t>несени</w:t>
      </w:r>
      <w:r>
        <w:rPr>
          <w:rFonts w:ascii="Arial" w:eastAsia="Calibri" w:hAnsi="Arial" w:cs="Arial"/>
          <w:b/>
          <w:sz w:val="36"/>
          <w:szCs w:val="36"/>
        </w:rPr>
        <w:t>е</w:t>
      </w:r>
      <w:r w:rsidRPr="009B7209">
        <w:rPr>
          <w:rFonts w:ascii="Arial" w:eastAsia="Calibri" w:hAnsi="Arial" w:cs="Arial"/>
          <w:b/>
          <w:sz w:val="36"/>
          <w:szCs w:val="36"/>
        </w:rPr>
        <w:t xml:space="preserve"> изменений в генеральный план</w:t>
      </w:r>
    </w:p>
    <w:p w:rsidR="00F5559F" w:rsidRPr="009B7209" w:rsidRDefault="00F5559F" w:rsidP="00F5559F">
      <w:pPr>
        <w:ind w:left="284" w:right="283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proofErr w:type="spellStart"/>
      <w:r>
        <w:rPr>
          <w:rFonts w:ascii="Arial" w:eastAsia="Calibri" w:hAnsi="Arial" w:cs="Arial"/>
          <w:b/>
          <w:sz w:val="36"/>
          <w:szCs w:val="36"/>
        </w:rPr>
        <w:t>Марьянского</w:t>
      </w:r>
      <w:proofErr w:type="spellEnd"/>
      <w:r w:rsidRPr="009B7209">
        <w:rPr>
          <w:rFonts w:ascii="Arial" w:eastAsia="Calibri" w:hAnsi="Arial" w:cs="Arial"/>
          <w:b/>
          <w:sz w:val="36"/>
          <w:szCs w:val="36"/>
        </w:rPr>
        <w:t xml:space="preserve"> </w:t>
      </w:r>
      <w:r>
        <w:rPr>
          <w:rFonts w:ascii="Arial" w:eastAsia="Calibri" w:hAnsi="Arial" w:cs="Arial"/>
          <w:b/>
          <w:sz w:val="36"/>
          <w:szCs w:val="36"/>
        </w:rPr>
        <w:t>сель</w:t>
      </w:r>
      <w:r w:rsidRPr="009B7209">
        <w:rPr>
          <w:rFonts w:ascii="Arial" w:eastAsia="Calibri" w:hAnsi="Arial" w:cs="Arial"/>
          <w:b/>
          <w:sz w:val="36"/>
          <w:szCs w:val="36"/>
        </w:rPr>
        <w:t>ского поселения</w:t>
      </w:r>
    </w:p>
    <w:p w:rsidR="009E1231" w:rsidRDefault="00F5559F" w:rsidP="00F5559F">
      <w:pPr>
        <w:suppressAutoHyphens/>
        <w:snapToGrid w:val="0"/>
        <w:ind w:firstLine="708"/>
        <w:jc w:val="center"/>
        <w:rPr>
          <w:rFonts w:ascii="Arial" w:hAnsi="Arial" w:cs="Arial"/>
          <w:b/>
          <w:color w:val="FF0000"/>
          <w:sz w:val="32"/>
          <w:szCs w:val="32"/>
          <w:lang w:eastAsia="ar-SA"/>
        </w:rPr>
      </w:pPr>
      <w:r>
        <w:rPr>
          <w:rFonts w:ascii="Arial" w:eastAsia="Calibri" w:hAnsi="Arial" w:cs="Arial"/>
          <w:b/>
          <w:sz w:val="36"/>
          <w:szCs w:val="36"/>
        </w:rPr>
        <w:t>Красноармей</w:t>
      </w:r>
      <w:r w:rsidRPr="009B7209">
        <w:rPr>
          <w:rFonts w:ascii="Arial" w:eastAsia="Calibri" w:hAnsi="Arial" w:cs="Arial"/>
          <w:b/>
          <w:sz w:val="36"/>
          <w:szCs w:val="36"/>
        </w:rPr>
        <w:t>ского района Краснодарского края</w:t>
      </w:r>
    </w:p>
    <w:p w:rsidR="009E1231" w:rsidRDefault="009E1231" w:rsidP="009E1231">
      <w:pPr>
        <w:suppressAutoHyphens/>
        <w:snapToGrid w:val="0"/>
        <w:ind w:firstLine="708"/>
        <w:jc w:val="center"/>
        <w:rPr>
          <w:rFonts w:ascii="Arial" w:hAnsi="Arial" w:cs="Arial"/>
          <w:b/>
          <w:color w:val="FF0000"/>
          <w:sz w:val="32"/>
          <w:szCs w:val="32"/>
          <w:lang w:eastAsia="ar-SA"/>
        </w:rPr>
      </w:pPr>
    </w:p>
    <w:p w:rsidR="009E1231" w:rsidRDefault="009E1231" w:rsidP="009E1231">
      <w:pPr>
        <w:suppressAutoHyphens/>
        <w:snapToGrid w:val="0"/>
        <w:ind w:firstLine="708"/>
        <w:jc w:val="center"/>
        <w:rPr>
          <w:rFonts w:ascii="Arial" w:hAnsi="Arial" w:cs="Arial"/>
          <w:b/>
          <w:color w:val="FF0000"/>
          <w:sz w:val="32"/>
          <w:szCs w:val="32"/>
          <w:lang w:eastAsia="ar-SA"/>
        </w:rPr>
      </w:pPr>
    </w:p>
    <w:p w:rsidR="00F5559F" w:rsidRPr="008F163F" w:rsidRDefault="00F5559F" w:rsidP="009E1231">
      <w:pPr>
        <w:suppressAutoHyphens/>
        <w:snapToGrid w:val="0"/>
        <w:ind w:firstLine="708"/>
        <w:jc w:val="center"/>
        <w:rPr>
          <w:rFonts w:ascii="Arial" w:hAnsi="Arial" w:cs="Arial"/>
          <w:b/>
          <w:color w:val="FF0000"/>
          <w:sz w:val="32"/>
          <w:szCs w:val="32"/>
          <w:lang w:eastAsia="ar-SA"/>
        </w:rPr>
      </w:pPr>
    </w:p>
    <w:p w:rsidR="009E1231" w:rsidRPr="008F163F" w:rsidRDefault="009E1231" w:rsidP="009E1231">
      <w:pPr>
        <w:jc w:val="center"/>
        <w:rPr>
          <w:rFonts w:ascii="Arial" w:hAnsi="Arial" w:cs="Arial"/>
          <w:b/>
          <w:sz w:val="32"/>
          <w:szCs w:val="32"/>
        </w:rPr>
      </w:pPr>
    </w:p>
    <w:p w:rsidR="009E1231" w:rsidRPr="008F163F" w:rsidRDefault="009E1231" w:rsidP="009E1231">
      <w:pPr>
        <w:jc w:val="center"/>
        <w:rPr>
          <w:rFonts w:ascii="Arial" w:hAnsi="Arial" w:cs="Arial"/>
          <w:b/>
          <w:sz w:val="32"/>
          <w:szCs w:val="32"/>
        </w:rPr>
      </w:pPr>
      <w:r w:rsidRPr="008F163F">
        <w:rPr>
          <w:rFonts w:ascii="Arial" w:hAnsi="Arial" w:cs="Arial"/>
          <w:b/>
          <w:sz w:val="32"/>
          <w:szCs w:val="32"/>
        </w:rPr>
        <w:t xml:space="preserve">Том </w:t>
      </w:r>
      <w:r>
        <w:rPr>
          <w:rFonts w:ascii="Arial" w:hAnsi="Arial" w:cs="Arial"/>
          <w:b/>
          <w:sz w:val="32"/>
          <w:szCs w:val="32"/>
        </w:rPr>
        <w:t>1</w:t>
      </w:r>
    </w:p>
    <w:p w:rsidR="009E1231" w:rsidRDefault="009E1231" w:rsidP="009E1231">
      <w:pPr>
        <w:jc w:val="center"/>
        <w:rPr>
          <w:rFonts w:ascii="Arial" w:hAnsi="Arial" w:cs="Arial"/>
          <w:bCs/>
          <w:sz w:val="28"/>
          <w:szCs w:val="28"/>
        </w:rPr>
      </w:pPr>
    </w:p>
    <w:p w:rsidR="009E1231" w:rsidRPr="00954281" w:rsidRDefault="009E1231" w:rsidP="009E1231">
      <w:pPr>
        <w:jc w:val="center"/>
        <w:rPr>
          <w:rFonts w:ascii="Arial" w:hAnsi="Arial" w:cs="Arial"/>
          <w:b/>
          <w:sz w:val="32"/>
          <w:szCs w:val="32"/>
        </w:rPr>
      </w:pPr>
      <w:r w:rsidRPr="00954281">
        <w:rPr>
          <w:rFonts w:ascii="Arial" w:hAnsi="Arial" w:cs="Arial"/>
          <w:bCs/>
          <w:sz w:val="32"/>
          <w:szCs w:val="32"/>
        </w:rPr>
        <w:t>ПОЛОЖЕНИЕ О ТЕРРИТОРИАЛЬНОМ ПЛАНИРОВАНИИ</w:t>
      </w:r>
    </w:p>
    <w:p w:rsidR="009E1231" w:rsidRDefault="009E1231" w:rsidP="009E123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</w:p>
    <w:p w:rsidR="009E1231" w:rsidRPr="008F163F" w:rsidRDefault="00EB42A0" w:rsidP="009E1231">
      <w:pPr>
        <w:jc w:val="center"/>
        <w:rPr>
          <w:rFonts w:ascii="Arial" w:hAnsi="Arial" w:cs="Arial"/>
          <w:sz w:val="32"/>
          <w:szCs w:val="32"/>
        </w:rPr>
      </w:pPr>
      <w:r w:rsidRPr="008F163F">
        <w:rPr>
          <w:rFonts w:ascii="Arial" w:hAnsi="Arial" w:cs="Arial"/>
          <w:b/>
          <w:sz w:val="32"/>
          <w:szCs w:val="32"/>
        </w:rPr>
        <w:t>Том 1.1</w:t>
      </w:r>
    </w:p>
    <w:p w:rsidR="009E1231" w:rsidRPr="008F163F" w:rsidRDefault="009E1231" w:rsidP="009E1231">
      <w:pPr>
        <w:jc w:val="center"/>
        <w:rPr>
          <w:rFonts w:ascii="Arial" w:hAnsi="Arial" w:cs="Arial"/>
          <w:bCs/>
          <w:sz w:val="32"/>
          <w:szCs w:val="32"/>
        </w:rPr>
      </w:pPr>
      <w:r w:rsidRPr="008F163F">
        <w:rPr>
          <w:rFonts w:ascii="Arial" w:hAnsi="Arial" w:cs="Arial"/>
          <w:bCs/>
          <w:sz w:val="32"/>
          <w:szCs w:val="32"/>
        </w:rPr>
        <w:t>Пояснительная записка</w:t>
      </w:r>
    </w:p>
    <w:p w:rsidR="009E1231" w:rsidRPr="008F163F" w:rsidRDefault="009E1231" w:rsidP="009E1231">
      <w:pPr>
        <w:jc w:val="center"/>
        <w:rPr>
          <w:rFonts w:ascii="Arial" w:hAnsi="Arial" w:cs="Arial"/>
          <w:bCs/>
          <w:sz w:val="32"/>
          <w:szCs w:val="32"/>
        </w:rPr>
      </w:pPr>
      <w:r w:rsidRPr="008F163F">
        <w:rPr>
          <w:rFonts w:ascii="Arial" w:hAnsi="Arial" w:cs="Arial"/>
          <w:bCs/>
          <w:sz w:val="32"/>
          <w:szCs w:val="32"/>
        </w:rPr>
        <w:t>(текстовые материалы)</w:t>
      </w:r>
    </w:p>
    <w:p w:rsidR="001B36A5" w:rsidRPr="008F163F" w:rsidRDefault="001B36A5" w:rsidP="001B36A5">
      <w:pPr>
        <w:jc w:val="center"/>
        <w:rPr>
          <w:rFonts w:ascii="Arial" w:hAnsi="Arial" w:cs="Arial"/>
          <w:bCs/>
          <w:sz w:val="32"/>
          <w:szCs w:val="32"/>
        </w:rPr>
      </w:pPr>
    </w:p>
    <w:p w:rsidR="00B8133A" w:rsidRPr="00840B32" w:rsidRDefault="00B8133A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B8133A" w:rsidRDefault="00B8133A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F5559F" w:rsidRDefault="00F5559F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B8133A" w:rsidRPr="00840B32" w:rsidRDefault="00B8133A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127"/>
        <w:gridCol w:w="2551"/>
      </w:tblGrid>
      <w:tr w:rsidR="00B8133A" w:rsidRPr="008B7C67" w:rsidTr="00975660">
        <w:tc>
          <w:tcPr>
            <w:tcW w:w="4536" w:type="dxa"/>
          </w:tcPr>
          <w:p w:rsidR="00B8133A" w:rsidRPr="008B7C67" w:rsidRDefault="00B8133A" w:rsidP="009E1231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 xml:space="preserve">       Директор</w:t>
            </w:r>
          </w:p>
        </w:tc>
        <w:tc>
          <w:tcPr>
            <w:tcW w:w="2127" w:type="dxa"/>
          </w:tcPr>
          <w:p w:rsidR="00B8133A" w:rsidRPr="008B7C67" w:rsidRDefault="00B8133A" w:rsidP="009E1231">
            <w:pPr>
              <w:spacing w:line="360" w:lineRule="auto"/>
              <w:jc w:val="center"/>
              <w:rPr>
                <w:rFonts w:ascii="Arial" w:hAnsi="Arial" w:cs="Arial"/>
                <w:i/>
                <w:sz w:val="28"/>
              </w:rPr>
            </w:pPr>
          </w:p>
        </w:tc>
        <w:tc>
          <w:tcPr>
            <w:tcW w:w="2551" w:type="dxa"/>
          </w:tcPr>
          <w:p w:rsidR="00B8133A" w:rsidRPr="008B7C67" w:rsidRDefault="00B8133A" w:rsidP="009E1231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>А.Н. Куликов</w:t>
            </w:r>
          </w:p>
        </w:tc>
      </w:tr>
      <w:tr w:rsidR="00B8133A" w:rsidRPr="008B7C67" w:rsidTr="00975660">
        <w:tc>
          <w:tcPr>
            <w:tcW w:w="4536" w:type="dxa"/>
          </w:tcPr>
          <w:p w:rsidR="00B8133A" w:rsidRPr="008B7C67" w:rsidRDefault="00B8133A" w:rsidP="009E1231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 xml:space="preserve">       Главный архитектор проекта</w:t>
            </w:r>
          </w:p>
        </w:tc>
        <w:tc>
          <w:tcPr>
            <w:tcW w:w="2127" w:type="dxa"/>
          </w:tcPr>
          <w:p w:rsidR="00B8133A" w:rsidRPr="008B7C67" w:rsidRDefault="00B8133A" w:rsidP="009E1231">
            <w:pPr>
              <w:spacing w:line="360" w:lineRule="auto"/>
              <w:jc w:val="center"/>
              <w:rPr>
                <w:rFonts w:ascii="Arial" w:hAnsi="Arial" w:cs="Arial"/>
                <w:i/>
                <w:sz w:val="28"/>
              </w:rPr>
            </w:pPr>
          </w:p>
        </w:tc>
        <w:tc>
          <w:tcPr>
            <w:tcW w:w="2551" w:type="dxa"/>
          </w:tcPr>
          <w:p w:rsidR="00B8133A" w:rsidRPr="008B7C67" w:rsidRDefault="00B8133A" w:rsidP="009E1231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>С.А. Будков</w:t>
            </w:r>
          </w:p>
        </w:tc>
      </w:tr>
      <w:tr w:rsidR="00B8133A" w:rsidRPr="008B7C67" w:rsidTr="00975660">
        <w:tc>
          <w:tcPr>
            <w:tcW w:w="4536" w:type="dxa"/>
          </w:tcPr>
          <w:p w:rsidR="00B8133A" w:rsidRPr="008B7C67" w:rsidRDefault="00B8133A" w:rsidP="009E1231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 xml:space="preserve">       </w:t>
            </w:r>
            <w:r w:rsidR="009E1231">
              <w:rPr>
                <w:rFonts w:ascii="Arial" w:hAnsi="Arial" w:cs="Arial"/>
                <w:sz w:val="28"/>
              </w:rPr>
              <w:t>Главный инженер проекта</w:t>
            </w:r>
          </w:p>
        </w:tc>
        <w:tc>
          <w:tcPr>
            <w:tcW w:w="2127" w:type="dxa"/>
          </w:tcPr>
          <w:p w:rsidR="00B8133A" w:rsidRPr="008B7C67" w:rsidRDefault="00B8133A" w:rsidP="009E1231">
            <w:pPr>
              <w:spacing w:line="360" w:lineRule="auto"/>
              <w:jc w:val="center"/>
              <w:rPr>
                <w:rFonts w:ascii="Arial" w:hAnsi="Arial" w:cs="Arial"/>
                <w:i/>
                <w:sz w:val="28"/>
              </w:rPr>
            </w:pPr>
          </w:p>
        </w:tc>
        <w:tc>
          <w:tcPr>
            <w:tcW w:w="2551" w:type="dxa"/>
          </w:tcPr>
          <w:p w:rsidR="00B8133A" w:rsidRPr="008B7C67" w:rsidRDefault="00B8133A" w:rsidP="009E1231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>В.А. Гаврилова</w:t>
            </w:r>
          </w:p>
        </w:tc>
      </w:tr>
    </w:tbl>
    <w:p w:rsidR="00B8133A" w:rsidRPr="008B7C67" w:rsidRDefault="00B8133A" w:rsidP="00B8133A">
      <w:pPr>
        <w:suppressAutoHyphens/>
        <w:snapToGrid w:val="0"/>
        <w:rPr>
          <w:spacing w:val="-8"/>
          <w:sz w:val="26"/>
          <w:szCs w:val="26"/>
          <w:lang w:eastAsia="ar-SA"/>
        </w:rPr>
      </w:pPr>
    </w:p>
    <w:p w:rsidR="00B8133A" w:rsidRDefault="009E1231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  <w:r>
        <w:rPr>
          <w:b/>
          <w:spacing w:val="-8"/>
          <w:sz w:val="26"/>
          <w:szCs w:val="26"/>
          <w:lang w:eastAsia="ar-SA"/>
        </w:rPr>
        <w:t xml:space="preserve"> </w:t>
      </w:r>
    </w:p>
    <w:p w:rsidR="009E1231" w:rsidRDefault="009E1231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9E1231" w:rsidRDefault="009E1231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F5559F" w:rsidRDefault="00F5559F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3C631A" w:rsidRDefault="003C631A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D05A93" w:rsidRDefault="00D05A93" w:rsidP="00B8133A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B8133A" w:rsidRDefault="00D05A93" w:rsidP="00D05A93">
      <w:pPr>
        <w:suppressAutoHyphens/>
        <w:snapToGrid w:val="0"/>
        <w:jc w:val="center"/>
        <w:rPr>
          <w:b/>
          <w:sz w:val="28"/>
          <w:szCs w:val="28"/>
        </w:rPr>
      </w:pPr>
      <w:r w:rsidRPr="008F163F">
        <w:rPr>
          <w:rFonts w:ascii="Arial" w:hAnsi="Arial" w:cs="Arial"/>
          <w:lang w:eastAsia="ar-SA"/>
        </w:rPr>
        <w:t>202</w:t>
      </w:r>
      <w:r w:rsidR="00B66DFD">
        <w:rPr>
          <w:rFonts w:ascii="Arial" w:hAnsi="Arial" w:cs="Arial"/>
          <w:lang w:eastAsia="ar-SA"/>
        </w:rPr>
        <w:t>5</w:t>
      </w:r>
      <w:r w:rsidRPr="008F163F">
        <w:rPr>
          <w:rFonts w:ascii="Arial" w:hAnsi="Arial" w:cs="Arial"/>
          <w:lang w:eastAsia="ar-SA"/>
        </w:rPr>
        <w:t xml:space="preserve"> го</w:t>
      </w:r>
      <w:r>
        <w:rPr>
          <w:rFonts w:ascii="Arial" w:hAnsi="Arial" w:cs="Arial"/>
          <w:lang w:eastAsia="ar-SA"/>
        </w:rPr>
        <w:t>д</w:t>
      </w:r>
    </w:p>
    <w:p w:rsidR="00AC09F5" w:rsidRPr="00C21C80" w:rsidRDefault="00AC09F5" w:rsidP="00AC09F5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  <w:r w:rsidRPr="00C21C80">
        <w:rPr>
          <w:b/>
          <w:sz w:val="28"/>
          <w:szCs w:val="28"/>
        </w:rPr>
        <w:lastRenderedPageBreak/>
        <w:t>СОСТАВ ПРОЕКТА:</w:t>
      </w:r>
    </w:p>
    <w:p w:rsidR="00AC09F5" w:rsidRPr="00C21C80" w:rsidRDefault="00AC09F5" w:rsidP="00AC09F5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</w:p>
    <w:p w:rsidR="00AC09F5" w:rsidRPr="009F7CA5" w:rsidRDefault="00AC09F5" w:rsidP="00AC09F5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  <w:r w:rsidRPr="009F7CA5">
        <w:rPr>
          <w:b/>
          <w:sz w:val="28"/>
          <w:szCs w:val="28"/>
        </w:rPr>
        <w:t xml:space="preserve">Внесение изменений в генеральный план </w:t>
      </w:r>
    </w:p>
    <w:p w:rsidR="009F7CA5" w:rsidRPr="0060796E" w:rsidRDefault="009F7CA5" w:rsidP="009F7CA5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60796E">
        <w:rPr>
          <w:b/>
          <w:sz w:val="28"/>
          <w:szCs w:val="28"/>
        </w:rPr>
        <w:t>Марьянского сельского поселения</w:t>
      </w:r>
    </w:p>
    <w:p w:rsidR="00917B84" w:rsidRPr="009F7CA5" w:rsidRDefault="00917B84" w:rsidP="00AC09F5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8238"/>
      </w:tblGrid>
      <w:tr w:rsidR="00AC09F5" w:rsidRPr="009F7CA5" w:rsidTr="00AC09F5">
        <w:trPr>
          <w:trHeight w:val="46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8D5F12" w:rsidP="008D5F12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9F7CA5">
              <w:rPr>
                <w:b/>
                <w:sz w:val="28"/>
                <w:szCs w:val="28"/>
              </w:rPr>
              <w:t xml:space="preserve">                Том 1. </w:t>
            </w:r>
            <w:r w:rsidR="00AC09F5" w:rsidRPr="009F7CA5">
              <w:rPr>
                <w:b/>
                <w:sz w:val="28"/>
                <w:szCs w:val="28"/>
              </w:rPr>
              <w:t xml:space="preserve">Положение о территориальном планировании </w:t>
            </w:r>
          </w:p>
        </w:tc>
      </w:tr>
      <w:tr w:rsidR="00AC09F5" w:rsidRPr="009F7CA5" w:rsidTr="00AC09F5">
        <w:trPr>
          <w:trHeight w:val="49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AC09F5" w:rsidP="00AC09F5">
            <w:pPr>
              <w:widowControl/>
              <w:autoSpaceDE/>
              <w:autoSpaceDN/>
              <w:adjustRightInd/>
              <w:snapToGrid w:val="0"/>
              <w:spacing w:line="276" w:lineRule="auto"/>
              <w:rPr>
                <w:b/>
                <w:sz w:val="26"/>
                <w:szCs w:val="26"/>
              </w:rPr>
            </w:pPr>
            <w:r w:rsidRPr="009F7CA5">
              <w:rPr>
                <w:b/>
                <w:sz w:val="26"/>
                <w:szCs w:val="26"/>
              </w:rPr>
              <w:t>Том 1.1.</w:t>
            </w: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AC09F5" w:rsidP="00AC09F5">
            <w:pPr>
              <w:widowControl/>
              <w:autoSpaceDE/>
              <w:autoSpaceDN/>
              <w:adjustRightInd/>
              <w:spacing w:line="276" w:lineRule="auto"/>
              <w:rPr>
                <w:sz w:val="26"/>
                <w:szCs w:val="26"/>
              </w:rPr>
            </w:pPr>
            <w:r w:rsidRPr="009F7CA5">
              <w:rPr>
                <w:sz w:val="26"/>
                <w:szCs w:val="26"/>
              </w:rPr>
              <w:t>Пояснительная записка (текстовые материалы)</w:t>
            </w:r>
          </w:p>
        </w:tc>
      </w:tr>
      <w:tr w:rsidR="00AC09F5" w:rsidRPr="009F7CA5" w:rsidTr="00AC09F5">
        <w:trPr>
          <w:trHeight w:val="43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AC09F5" w:rsidP="00AC09F5">
            <w:pPr>
              <w:widowControl/>
              <w:autoSpaceDE/>
              <w:autoSpaceDN/>
              <w:adjustRightInd/>
              <w:snapToGrid w:val="0"/>
              <w:spacing w:line="276" w:lineRule="auto"/>
              <w:rPr>
                <w:b/>
                <w:sz w:val="26"/>
                <w:szCs w:val="26"/>
              </w:rPr>
            </w:pPr>
            <w:r w:rsidRPr="009F7CA5">
              <w:rPr>
                <w:b/>
                <w:sz w:val="26"/>
                <w:szCs w:val="26"/>
              </w:rPr>
              <w:t>Том 1.2.</w:t>
            </w: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AC09F5" w:rsidP="00AC09F5">
            <w:pPr>
              <w:widowControl/>
              <w:autoSpaceDE/>
              <w:autoSpaceDN/>
              <w:adjustRightInd/>
              <w:spacing w:line="276" w:lineRule="auto"/>
              <w:rPr>
                <w:sz w:val="26"/>
                <w:szCs w:val="26"/>
              </w:rPr>
            </w:pPr>
            <w:r w:rsidRPr="009F7CA5">
              <w:rPr>
                <w:sz w:val="26"/>
                <w:szCs w:val="26"/>
              </w:rPr>
              <w:t>Графические материалы (карты)</w:t>
            </w:r>
          </w:p>
        </w:tc>
      </w:tr>
      <w:tr w:rsidR="00AC09F5" w:rsidRPr="009F7CA5" w:rsidTr="00AC09F5">
        <w:trPr>
          <w:trHeight w:val="43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8D5F12" w:rsidP="00AC09F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9F7CA5">
              <w:rPr>
                <w:b/>
                <w:sz w:val="28"/>
                <w:szCs w:val="22"/>
              </w:rPr>
              <w:t xml:space="preserve">Том 2. </w:t>
            </w:r>
            <w:r w:rsidR="00AC09F5" w:rsidRPr="009F7CA5">
              <w:rPr>
                <w:b/>
                <w:sz w:val="28"/>
                <w:szCs w:val="22"/>
              </w:rPr>
              <w:t>Материалы по обоснованию генерального плана</w:t>
            </w:r>
          </w:p>
        </w:tc>
      </w:tr>
      <w:tr w:rsidR="00AC09F5" w:rsidRPr="009F7CA5" w:rsidTr="00AC09F5">
        <w:trPr>
          <w:trHeight w:val="59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AC09F5" w:rsidP="00AC09F5">
            <w:pPr>
              <w:widowControl/>
              <w:autoSpaceDE/>
              <w:autoSpaceDN/>
              <w:adjustRightInd/>
              <w:snapToGrid w:val="0"/>
              <w:spacing w:line="276" w:lineRule="auto"/>
              <w:rPr>
                <w:b/>
                <w:sz w:val="26"/>
                <w:szCs w:val="26"/>
              </w:rPr>
            </w:pPr>
            <w:r w:rsidRPr="009F7CA5">
              <w:rPr>
                <w:b/>
                <w:sz w:val="26"/>
                <w:szCs w:val="26"/>
              </w:rPr>
              <w:t>Том 2.1.</w:t>
            </w: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AC09F5" w:rsidP="00AC09F5">
            <w:pPr>
              <w:widowControl/>
              <w:autoSpaceDE/>
              <w:autoSpaceDN/>
              <w:adjustRightInd/>
              <w:spacing w:line="276" w:lineRule="auto"/>
              <w:rPr>
                <w:sz w:val="26"/>
                <w:szCs w:val="26"/>
              </w:rPr>
            </w:pPr>
            <w:r w:rsidRPr="009F7CA5">
              <w:rPr>
                <w:sz w:val="26"/>
                <w:szCs w:val="26"/>
              </w:rPr>
              <w:t>Пояснительная записка (текстовые материалы)</w:t>
            </w:r>
          </w:p>
        </w:tc>
      </w:tr>
      <w:tr w:rsidR="00AC09F5" w:rsidRPr="009F7CA5" w:rsidTr="00AC09F5">
        <w:trPr>
          <w:trHeight w:val="54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AC09F5" w:rsidP="00AC09F5">
            <w:pPr>
              <w:widowControl/>
              <w:autoSpaceDE/>
              <w:autoSpaceDN/>
              <w:adjustRightInd/>
              <w:snapToGrid w:val="0"/>
              <w:spacing w:line="276" w:lineRule="auto"/>
              <w:rPr>
                <w:b/>
                <w:sz w:val="26"/>
                <w:szCs w:val="26"/>
              </w:rPr>
            </w:pPr>
            <w:r w:rsidRPr="009F7CA5">
              <w:rPr>
                <w:b/>
                <w:sz w:val="26"/>
                <w:szCs w:val="26"/>
              </w:rPr>
              <w:t>Том 2.2.</w:t>
            </w: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9F5" w:rsidRPr="009F7CA5" w:rsidRDefault="00AC09F5" w:rsidP="00AC09F5">
            <w:pPr>
              <w:widowControl/>
              <w:autoSpaceDE/>
              <w:autoSpaceDN/>
              <w:adjustRightInd/>
              <w:spacing w:line="276" w:lineRule="auto"/>
              <w:rPr>
                <w:sz w:val="26"/>
                <w:szCs w:val="26"/>
              </w:rPr>
            </w:pPr>
            <w:r w:rsidRPr="009F7CA5">
              <w:rPr>
                <w:sz w:val="26"/>
                <w:szCs w:val="26"/>
              </w:rPr>
              <w:t>Графические материалы (карты)</w:t>
            </w:r>
          </w:p>
        </w:tc>
      </w:tr>
      <w:tr w:rsidR="008D5F12" w:rsidRPr="00C21C80" w:rsidTr="002A00A6">
        <w:trPr>
          <w:trHeight w:val="543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12" w:rsidRPr="009F7CA5" w:rsidRDefault="008D5F12" w:rsidP="008D5F12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8"/>
                <w:szCs w:val="28"/>
              </w:rPr>
            </w:pPr>
            <w:r w:rsidRPr="009F7CA5">
              <w:rPr>
                <w:b/>
                <w:sz w:val="26"/>
                <w:szCs w:val="26"/>
              </w:rPr>
              <w:t xml:space="preserve">                  </w:t>
            </w:r>
            <w:r w:rsidRPr="009F7CA5">
              <w:rPr>
                <w:b/>
                <w:sz w:val="28"/>
                <w:szCs w:val="28"/>
              </w:rPr>
              <w:t xml:space="preserve">Том 3. Приложение. </w:t>
            </w:r>
          </w:p>
          <w:p w:rsidR="008D5F12" w:rsidRPr="008D5F12" w:rsidRDefault="008D5F12" w:rsidP="008D5F1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F7CA5">
              <w:rPr>
                <w:b/>
                <w:sz w:val="28"/>
                <w:szCs w:val="28"/>
              </w:rPr>
              <w:t>Сведения о границах населенных пунктов. Графическое описание местоположения границ, перечень координат характерных точек.</w:t>
            </w:r>
          </w:p>
        </w:tc>
      </w:tr>
    </w:tbl>
    <w:p w:rsidR="00AC09F5" w:rsidRPr="00C21C80" w:rsidRDefault="00AC09F5" w:rsidP="00AC09F5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</w:p>
    <w:p w:rsidR="001A4A0C" w:rsidRPr="00C21C80" w:rsidRDefault="001A4A0C" w:rsidP="001A4A0C">
      <w:pPr>
        <w:widowControl/>
        <w:autoSpaceDE/>
        <w:autoSpaceDN/>
        <w:adjustRightInd/>
        <w:spacing w:after="200" w:line="276" w:lineRule="auto"/>
        <w:rPr>
          <w:b/>
          <w:sz w:val="32"/>
          <w:szCs w:val="32"/>
        </w:rPr>
      </w:pPr>
    </w:p>
    <w:p w:rsidR="009F7CA5" w:rsidRDefault="001A4A0C" w:rsidP="009F7CA5">
      <w:pPr>
        <w:jc w:val="center"/>
        <w:rPr>
          <w:b/>
          <w:sz w:val="32"/>
          <w:szCs w:val="32"/>
        </w:rPr>
      </w:pPr>
      <w:r w:rsidRPr="00C21C80">
        <w:rPr>
          <w:b/>
          <w:sz w:val="32"/>
          <w:szCs w:val="32"/>
        </w:rPr>
        <w:br w:type="page"/>
      </w:r>
    </w:p>
    <w:p w:rsidR="009F7CA5" w:rsidRDefault="009F7CA5" w:rsidP="009F7CA5">
      <w:pPr>
        <w:jc w:val="center"/>
        <w:rPr>
          <w:b/>
          <w:sz w:val="32"/>
          <w:szCs w:val="32"/>
        </w:rPr>
      </w:pPr>
    </w:p>
    <w:p w:rsidR="008C2F46" w:rsidRDefault="008C2F46" w:rsidP="008C2F46">
      <w:pPr>
        <w:jc w:val="center"/>
        <w:rPr>
          <w:b/>
          <w:spacing w:val="-4"/>
          <w:sz w:val="26"/>
          <w:szCs w:val="26"/>
        </w:rPr>
      </w:pPr>
      <w:r>
        <w:rPr>
          <w:b/>
          <w:spacing w:val="-4"/>
          <w:sz w:val="26"/>
          <w:szCs w:val="26"/>
        </w:rPr>
        <w:t>ПЕРЕЧЕНЬ ГРАФИЧЕСКИХ МАТЕРИАЛОВ</w:t>
      </w:r>
    </w:p>
    <w:p w:rsidR="0043378B" w:rsidRDefault="0043378B" w:rsidP="008C2F46">
      <w:pPr>
        <w:jc w:val="center"/>
        <w:rPr>
          <w:b/>
          <w:spacing w:val="-4"/>
          <w:sz w:val="26"/>
          <w:szCs w:val="26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71"/>
        <w:gridCol w:w="1496"/>
        <w:gridCol w:w="1417"/>
      </w:tblGrid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Pr="007D68D0" w:rsidRDefault="0043378B" w:rsidP="00680AC9">
            <w:pPr>
              <w:snapToGrid w:val="0"/>
              <w:jc w:val="center"/>
              <w:rPr>
                <w:bCs/>
              </w:rPr>
            </w:pPr>
            <w:r w:rsidRPr="007D68D0">
              <w:rPr>
                <w:bCs/>
              </w:rPr>
              <w:t>1.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napToGrid w:val="0"/>
              <w:spacing w:before="20" w:after="20"/>
            </w:pPr>
            <w:r w:rsidRPr="007D68D0">
              <w:t>Карта планируемого размещения объектов местного значения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 w:rsidRPr="007D68D0">
              <w:rPr>
                <w:bCs/>
              </w:rPr>
              <w:t>1:</w:t>
            </w:r>
            <w:r>
              <w:rPr>
                <w:bCs/>
              </w:rPr>
              <w:t>25</w:t>
            </w:r>
            <w:r w:rsidRPr="007D68D0">
              <w:rPr>
                <w:bCs/>
              </w:rPr>
              <w:t xml:space="preserve"> 000</w:t>
            </w:r>
          </w:p>
        </w:tc>
        <w:tc>
          <w:tcPr>
            <w:tcW w:w="1417" w:type="dxa"/>
            <w:vAlign w:val="center"/>
          </w:tcPr>
          <w:p w:rsidR="0043378B" w:rsidRPr="00626494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ГП</w:t>
            </w:r>
            <w:r w:rsidRPr="005A6B89">
              <w:rPr>
                <w:bCs/>
              </w:rPr>
              <w:t>–</w:t>
            </w:r>
            <w:r>
              <w:rPr>
                <w:bCs/>
              </w:rPr>
              <w:t>1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Pr="007D68D0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7D68D0">
              <w:rPr>
                <w:bCs/>
              </w:rPr>
              <w:t>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napToGrid w:val="0"/>
              <w:spacing w:before="20" w:after="20"/>
              <w:rPr>
                <w:bCs/>
              </w:rPr>
            </w:pPr>
            <w:r w:rsidRPr="007D68D0">
              <w:rPr>
                <w:bCs/>
              </w:rPr>
              <w:t>Карта функционального зонирования территории.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 w:rsidRPr="007D68D0">
              <w:rPr>
                <w:bCs/>
              </w:rPr>
              <w:t>1:</w:t>
            </w:r>
            <w:r>
              <w:rPr>
                <w:bCs/>
              </w:rPr>
              <w:t>25</w:t>
            </w:r>
            <w:r w:rsidRPr="007D68D0">
              <w:rPr>
                <w:bCs/>
              </w:rPr>
              <w:t xml:space="preserve"> 000</w:t>
            </w:r>
          </w:p>
        </w:tc>
        <w:tc>
          <w:tcPr>
            <w:tcW w:w="1417" w:type="dxa"/>
            <w:vAlign w:val="center"/>
          </w:tcPr>
          <w:p w:rsidR="0043378B" w:rsidRPr="00626494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ГП</w:t>
            </w:r>
            <w:r w:rsidRPr="005A6B89">
              <w:rPr>
                <w:bCs/>
              </w:rPr>
              <w:t>–</w:t>
            </w:r>
            <w:r>
              <w:rPr>
                <w:bCs/>
              </w:rPr>
              <w:t>2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Pr="007D68D0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7D68D0">
              <w:rPr>
                <w:bCs/>
              </w:rPr>
              <w:t>.</w:t>
            </w:r>
          </w:p>
        </w:tc>
        <w:tc>
          <w:tcPr>
            <w:tcW w:w="5871" w:type="dxa"/>
            <w:vAlign w:val="center"/>
          </w:tcPr>
          <w:p w:rsidR="0043378B" w:rsidRPr="00E414DF" w:rsidRDefault="0043378B" w:rsidP="00680AC9">
            <w:pPr>
              <w:snapToGrid w:val="0"/>
              <w:spacing w:before="20" w:after="20"/>
              <w:rPr>
                <w:bCs/>
              </w:rPr>
            </w:pPr>
            <w:r w:rsidRPr="00E414DF">
              <w:rPr>
                <w:bCs/>
              </w:rPr>
              <w:t>Карта границ населенных пунктов (в том числе границ образуемых населенных пунктов)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 w:rsidRPr="007D68D0">
              <w:rPr>
                <w:bCs/>
              </w:rPr>
              <w:t>1:</w:t>
            </w:r>
            <w:r>
              <w:rPr>
                <w:bCs/>
              </w:rPr>
              <w:t xml:space="preserve">25 </w:t>
            </w:r>
            <w:r w:rsidRPr="007D68D0">
              <w:rPr>
                <w:bCs/>
              </w:rPr>
              <w:t>000</w:t>
            </w:r>
          </w:p>
        </w:tc>
        <w:tc>
          <w:tcPr>
            <w:tcW w:w="1417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ГП–3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Pr="007D68D0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7D68D0">
              <w:rPr>
                <w:bCs/>
              </w:rPr>
              <w:t>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napToGrid w:val="0"/>
              <w:spacing w:before="20" w:after="20"/>
              <w:rPr>
                <w:bCs/>
              </w:rPr>
            </w:pPr>
            <w:r w:rsidRPr="007D68D0">
              <w:rPr>
                <w:bCs/>
              </w:rPr>
              <w:t>Карта границ зон с особыми условиями (ограниче</w:t>
            </w:r>
            <w:r>
              <w:rPr>
                <w:bCs/>
              </w:rPr>
              <w:t>ниями) использования территории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 w:rsidRPr="007D68D0">
              <w:rPr>
                <w:bCs/>
              </w:rPr>
              <w:t>1:</w:t>
            </w:r>
            <w:r>
              <w:rPr>
                <w:bCs/>
              </w:rPr>
              <w:t>25</w:t>
            </w:r>
            <w:r w:rsidRPr="007D68D0">
              <w:rPr>
                <w:bCs/>
              </w:rPr>
              <w:t xml:space="preserve"> 000</w:t>
            </w:r>
          </w:p>
        </w:tc>
        <w:tc>
          <w:tcPr>
            <w:tcW w:w="1417" w:type="dxa"/>
            <w:vAlign w:val="center"/>
          </w:tcPr>
          <w:p w:rsidR="0043378B" w:rsidRDefault="0043378B" w:rsidP="00680AC9">
            <w:pPr>
              <w:jc w:val="center"/>
            </w:pPr>
            <w:r>
              <w:rPr>
                <w:bCs/>
              </w:rPr>
              <w:t>МО</w:t>
            </w:r>
            <w:r w:rsidRPr="00274DC6">
              <w:rPr>
                <w:bCs/>
              </w:rPr>
              <w:t>–</w:t>
            </w:r>
            <w:r>
              <w:rPr>
                <w:bCs/>
              </w:rPr>
              <w:t>4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pacing w:before="20" w:after="20"/>
              <w:rPr>
                <w:bCs/>
              </w:rPr>
            </w:pPr>
            <w:r w:rsidRPr="007D68D0">
              <w:rPr>
                <w:bCs/>
              </w:rPr>
              <w:t>Ка</w:t>
            </w:r>
            <w:r>
              <w:rPr>
                <w:bCs/>
              </w:rPr>
              <w:t>рта современного использования территории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  <w:tc>
          <w:tcPr>
            <w:tcW w:w="1417" w:type="dxa"/>
            <w:vAlign w:val="center"/>
          </w:tcPr>
          <w:p w:rsidR="0043378B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МО</w:t>
            </w:r>
            <w:r w:rsidRPr="005A6B89">
              <w:rPr>
                <w:bCs/>
              </w:rPr>
              <w:t>–</w:t>
            </w:r>
            <w:r>
              <w:rPr>
                <w:bCs/>
              </w:rPr>
              <w:t>5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871" w:type="dxa"/>
            <w:vAlign w:val="center"/>
          </w:tcPr>
          <w:p w:rsidR="0043378B" w:rsidRPr="00626494" w:rsidRDefault="0043378B" w:rsidP="00680AC9">
            <w:pPr>
              <w:snapToGrid w:val="0"/>
              <w:rPr>
                <w:bCs/>
              </w:rPr>
            </w:pPr>
            <w:r w:rsidRPr="00626494">
              <w:rPr>
                <w:bCs/>
              </w:rPr>
              <w:t xml:space="preserve">Карта размещения </w:t>
            </w:r>
            <w:r>
              <w:rPr>
                <w:bCs/>
              </w:rPr>
              <w:t xml:space="preserve">планируемых </w:t>
            </w:r>
            <w:r w:rsidRPr="00626494">
              <w:rPr>
                <w:bCs/>
              </w:rPr>
              <w:t>иных объектов, оказывающих влияние на установление функциональных зон поселения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  <w:tc>
          <w:tcPr>
            <w:tcW w:w="1417" w:type="dxa"/>
            <w:vAlign w:val="center"/>
          </w:tcPr>
          <w:p w:rsidR="0043378B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МО</w:t>
            </w:r>
            <w:r w:rsidRPr="005A6B89">
              <w:rPr>
                <w:bCs/>
              </w:rPr>
              <w:t>–</w:t>
            </w:r>
            <w:r>
              <w:rPr>
                <w:bCs/>
              </w:rPr>
              <w:t>6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Pr="007D68D0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napToGrid w:val="0"/>
              <w:spacing w:before="20" w:after="20"/>
              <w:rPr>
                <w:bCs/>
              </w:rPr>
            </w:pPr>
            <w:r w:rsidRPr="007D68D0">
              <w:rPr>
                <w:bCs/>
              </w:rPr>
              <w:t>Карта границ территорий, подверженных возникновению чрезвычайных ситуаций природного и техногенного характера.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  <w:tc>
          <w:tcPr>
            <w:tcW w:w="1417" w:type="dxa"/>
            <w:vAlign w:val="center"/>
          </w:tcPr>
          <w:p w:rsidR="0043378B" w:rsidRPr="007D68D0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МО–7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5871" w:type="dxa"/>
            <w:vAlign w:val="center"/>
          </w:tcPr>
          <w:p w:rsidR="0043378B" w:rsidRPr="008C5ED4" w:rsidRDefault="0043378B" w:rsidP="00680AC9">
            <w:pPr>
              <w:snapToGrid w:val="0"/>
              <w:spacing w:before="20" w:after="20"/>
              <w:rPr>
                <w:bCs/>
              </w:rPr>
            </w:pPr>
            <w:r w:rsidRPr="008C5ED4">
              <w:rPr>
                <w:bCs/>
              </w:rPr>
              <w:t>Схема границ территорий объектов культурного наследия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  <w:tc>
          <w:tcPr>
            <w:tcW w:w="1417" w:type="dxa"/>
            <w:vAlign w:val="center"/>
          </w:tcPr>
          <w:p w:rsidR="0043378B" w:rsidRPr="007D68D0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МО–8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Карта инженерной инфраструктуры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  <w:tc>
          <w:tcPr>
            <w:tcW w:w="1417" w:type="dxa"/>
            <w:vAlign w:val="center"/>
          </w:tcPr>
          <w:p w:rsidR="0043378B" w:rsidRDefault="0043378B" w:rsidP="00680AC9">
            <w:pPr>
              <w:jc w:val="center"/>
            </w:pPr>
            <w:r>
              <w:rPr>
                <w:bCs/>
              </w:rPr>
              <w:t>МО</w:t>
            </w:r>
            <w:r w:rsidRPr="00274DC6">
              <w:rPr>
                <w:bCs/>
              </w:rPr>
              <w:t>–</w:t>
            </w:r>
            <w:r>
              <w:rPr>
                <w:bCs/>
              </w:rPr>
              <w:t>9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5871" w:type="dxa"/>
            <w:vAlign w:val="center"/>
          </w:tcPr>
          <w:p w:rsidR="0043378B" w:rsidRPr="008C5ED4" w:rsidRDefault="0043378B" w:rsidP="00680AC9">
            <w:pPr>
              <w:snapToGrid w:val="0"/>
              <w:spacing w:before="20" w:after="20"/>
              <w:rPr>
                <w:bCs/>
              </w:rPr>
            </w:pPr>
            <w:r w:rsidRPr="008C5ED4">
              <w:rPr>
                <w:bCs/>
              </w:rPr>
              <w:t>Карта земель по категориям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  <w:tc>
          <w:tcPr>
            <w:tcW w:w="1417" w:type="dxa"/>
            <w:vAlign w:val="center"/>
          </w:tcPr>
          <w:p w:rsidR="0043378B" w:rsidRDefault="0043378B" w:rsidP="00680AC9">
            <w:pPr>
              <w:jc w:val="center"/>
            </w:pPr>
            <w:r>
              <w:rPr>
                <w:bCs/>
              </w:rPr>
              <w:t>МО</w:t>
            </w:r>
            <w:r w:rsidRPr="00274DC6">
              <w:rPr>
                <w:bCs/>
              </w:rPr>
              <w:t>–</w:t>
            </w:r>
            <w:r>
              <w:rPr>
                <w:bCs/>
              </w:rPr>
              <w:t>10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Карта транспортной инфраструктуры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  <w:tc>
          <w:tcPr>
            <w:tcW w:w="1417" w:type="dxa"/>
            <w:vAlign w:val="center"/>
          </w:tcPr>
          <w:p w:rsidR="0043378B" w:rsidRDefault="0043378B" w:rsidP="00680AC9">
            <w:pPr>
              <w:jc w:val="center"/>
            </w:pPr>
            <w:r>
              <w:rPr>
                <w:bCs/>
              </w:rPr>
              <w:t>МО</w:t>
            </w:r>
            <w:r w:rsidRPr="00274DC6">
              <w:rPr>
                <w:bCs/>
              </w:rPr>
              <w:t>–</w:t>
            </w:r>
            <w:r>
              <w:rPr>
                <w:bCs/>
              </w:rPr>
              <w:t>11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Фрагмент к</w:t>
            </w:r>
            <w:r w:rsidRPr="007D68D0">
              <w:rPr>
                <w:bCs/>
              </w:rPr>
              <w:t>арт</w:t>
            </w:r>
            <w:r>
              <w:rPr>
                <w:bCs/>
              </w:rPr>
              <w:t>ы</w:t>
            </w:r>
            <w:r w:rsidRPr="007D68D0">
              <w:rPr>
                <w:bCs/>
              </w:rPr>
              <w:t xml:space="preserve"> функционального зонирования территории</w:t>
            </w:r>
            <w:r>
              <w:rPr>
                <w:bCs/>
              </w:rPr>
              <w:t xml:space="preserve"> 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 w:rsidRPr="007D68D0">
              <w:rPr>
                <w:bCs/>
              </w:rPr>
              <w:t>1:</w:t>
            </w:r>
            <w:r>
              <w:rPr>
                <w:bCs/>
              </w:rPr>
              <w:t>5</w:t>
            </w:r>
            <w:r w:rsidRPr="007D68D0">
              <w:rPr>
                <w:bCs/>
              </w:rPr>
              <w:t xml:space="preserve"> 000</w:t>
            </w:r>
          </w:p>
        </w:tc>
        <w:tc>
          <w:tcPr>
            <w:tcW w:w="1417" w:type="dxa"/>
            <w:vAlign w:val="center"/>
          </w:tcPr>
          <w:p w:rsidR="0043378B" w:rsidRPr="007D68D0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МО–12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Фрагмент карты современного использования территории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 w:rsidRPr="007D68D0">
              <w:rPr>
                <w:bCs/>
              </w:rPr>
              <w:t>1:</w:t>
            </w:r>
            <w:r>
              <w:rPr>
                <w:bCs/>
              </w:rPr>
              <w:t>5</w:t>
            </w:r>
            <w:r w:rsidRPr="007D68D0">
              <w:rPr>
                <w:bCs/>
              </w:rPr>
              <w:t xml:space="preserve"> 000</w:t>
            </w:r>
          </w:p>
        </w:tc>
        <w:tc>
          <w:tcPr>
            <w:tcW w:w="1417" w:type="dxa"/>
            <w:vAlign w:val="center"/>
          </w:tcPr>
          <w:p w:rsidR="0043378B" w:rsidRPr="003A3AF3" w:rsidRDefault="0043378B" w:rsidP="00680AC9">
            <w:pPr>
              <w:snapToGrid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>МО–13</w:t>
            </w:r>
          </w:p>
        </w:tc>
      </w:tr>
      <w:tr w:rsidR="0043378B" w:rsidRPr="007D68D0" w:rsidTr="00680AC9">
        <w:trPr>
          <w:jc w:val="center"/>
        </w:trPr>
        <w:tc>
          <w:tcPr>
            <w:tcW w:w="850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5871" w:type="dxa"/>
            <w:vAlign w:val="center"/>
          </w:tcPr>
          <w:p w:rsidR="0043378B" w:rsidRPr="007D68D0" w:rsidRDefault="0043378B" w:rsidP="00680AC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Фрагмент карты инженерной инфраструктуры</w:t>
            </w:r>
          </w:p>
        </w:tc>
        <w:tc>
          <w:tcPr>
            <w:tcW w:w="1496" w:type="dxa"/>
            <w:vAlign w:val="center"/>
          </w:tcPr>
          <w:p w:rsidR="0043378B" w:rsidRPr="007D68D0" w:rsidRDefault="0043378B" w:rsidP="00680AC9">
            <w:pPr>
              <w:jc w:val="center"/>
              <w:rPr>
                <w:bCs/>
              </w:rPr>
            </w:pPr>
            <w:r w:rsidRPr="007D68D0">
              <w:rPr>
                <w:bCs/>
              </w:rPr>
              <w:t>1:</w:t>
            </w:r>
            <w:r>
              <w:rPr>
                <w:bCs/>
              </w:rPr>
              <w:t>5</w:t>
            </w:r>
            <w:r w:rsidRPr="007D68D0">
              <w:rPr>
                <w:bCs/>
              </w:rPr>
              <w:t xml:space="preserve"> 000</w:t>
            </w:r>
          </w:p>
        </w:tc>
        <w:tc>
          <w:tcPr>
            <w:tcW w:w="1417" w:type="dxa"/>
            <w:vAlign w:val="center"/>
          </w:tcPr>
          <w:p w:rsidR="0043378B" w:rsidRDefault="0043378B" w:rsidP="00680AC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МО–14</w:t>
            </w:r>
          </w:p>
        </w:tc>
      </w:tr>
    </w:tbl>
    <w:p w:rsidR="009C0006" w:rsidRDefault="009C0006" w:rsidP="00BD075E">
      <w:pPr>
        <w:jc w:val="center"/>
      </w:pPr>
    </w:p>
    <w:p w:rsidR="00D9387C" w:rsidRDefault="00D9387C" w:rsidP="00BD075E">
      <w:pPr>
        <w:jc w:val="center"/>
      </w:pPr>
    </w:p>
    <w:p w:rsidR="00FB3AB6" w:rsidRDefault="00FB3AB6" w:rsidP="009C0006">
      <w:pPr>
        <w:jc w:val="center"/>
      </w:pPr>
    </w:p>
    <w:p w:rsidR="00AC09F5" w:rsidRPr="00C21C80" w:rsidRDefault="00FB3AB6" w:rsidP="00FB3AB6">
      <w:pPr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C21C80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AC09F5" w:rsidRDefault="00AC09F5" w:rsidP="00AC09F5">
      <w:pPr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4470" w:rsidRDefault="00994470" w:rsidP="00AC09F5">
      <w:pPr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4470" w:rsidRDefault="00994470" w:rsidP="00AC09F5">
      <w:pPr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4470" w:rsidRDefault="00994470" w:rsidP="00AC09F5">
      <w:pPr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4470" w:rsidRDefault="00994470" w:rsidP="00AC09F5">
      <w:pPr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0324A" w:rsidRDefault="00C0324A" w:rsidP="00AC09F5">
      <w:pPr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4470" w:rsidRDefault="00994470" w:rsidP="00AC09F5">
      <w:pPr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4470" w:rsidRDefault="00994470" w:rsidP="00AC09F5">
      <w:pPr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4470" w:rsidRPr="00C21C80" w:rsidRDefault="00994470" w:rsidP="00AC09F5">
      <w:pPr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07185" w:rsidRPr="00C21C80" w:rsidRDefault="00D07185" w:rsidP="00AC09F5">
      <w:pPr>
        <w:jc w:val="center"/>
        <w:rPr>
          <w:sz w:val="28"/>
          <w:szCs w:val="28"/>
          <w:lang w:eastAsia="ar-SA"/>
        </w:rPr>
      </w:pPr>
    </w:p>
    <w:p w:rsidR="00D07185" w:rsidRPr="00C21C80" w:rsidRDefault="00D07185" w:rsidP="009950EF"/>
    <w:p w:rsidR="00994470" w:rsidRPr="00223032" w:rsidRDefault="00994470">
      <w:pPr>
        <w:pStyle w:val="aa"/>
        <w:rPr>
          <w:color w:val="auto"/>
        </w:rPr>
      </w:pPr>
      <w:r w:rsidRPr="00223032">
        <w:rPr>
          <w:color w:val="auto"/>
        </w:rPr>
        <w:lastRenderedPageBreak/>
        <w:t>Оглавление</w:t>
      </w:r>
    </w:p>
    <w:p w:rsidR="00DC5573" w:rsidRPr="00DC5573" w:rsidRDefault="00994470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BC32C2">
        <w:rPr>
          <w:bCs w:val="0"/>
        </w:rPr>
        <w:fldChar w:fldCharType="begin"/>
      </w:r>
      <w:r w:rsidRPr="00BC32C2">
        <w:rPr>
          <w:bCs w:val="0"/>
        </w:rPr>
        <w:instrText xml:space="preserve"> TOC \o "1-2" \h \z \u </w:instrText>
      </w:r>
      <w:r w:rsidRPr="00BC32C2">
        <w:rPr>
          <w:bCs w:val="0"/>
        </w:rPr>
        <w:fldChar w:fldCharType="separate"/>
      </w:r>
      <w:hyperlink w:anchor="_Toc196230597" w:history="1">
        <w:r w:rsidR="00DC5573" w:rsidRPr="00DC5573">
          <w:rPr>
            <w:rStyle w:val="ab"/>
          </w:rPr>
          <w:t>1.</w:t>
        </w:r>
        <w:r w:rsidR="00DC5573" w:rsidRPr="00DC5573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DC5573" w:rsidRPr="00DC5573">
          <w:rPr>
            <w:rStyle w:val="ab"/>
            <w:spacing w:val="8"/>
          </w:rPr>
          <w:t>С</w:t>
        </w:r>
        <w:r w:rsidR="00DC5573" w:rsidRPr="00DC5573">
          <w:rPr>
            <w:rStyle w:val="ab"/>
          </w:rPr>
          <w:t>ведения</w:t>
        </w:r>
        <w:r w:rsidR="00DC5573" w:rsidRPr="00DC5573">
          <w:rPr>
            <w:rStyle w:val="ab"/>
            <w:spacing w:val="-2"/>
          </w:rPr>
          <w:t xml:space="preserve"> </w:t>
        </w:r>
        <w:r w:rsidR="00DC5573" w:rsidRPr="00DC5573">
          <w:rPr>
            <w:rStyle w:val="ab"/>
          </w:rPr>
          <w:t xml:space="preserve">о </w:t>
        </w:r>
        <w:r w:rsidR="00DC5573" w:rsidRPr="00DC5573">
          <w:rPr>
            <w:rStyle w:val="ab"/>
            <w:spacing w:val="-2"/>
          </w:rPr>
          <w:t>видах,</w:t>
        </w:r>
        <w:r w:rsidR="00DC5573" w:rsidRPr="00DC5573">
          <w:rPr>
            <w:rStyle w:val="ab"/>
          </w:rPr>
          <w:t xml:space="preserve"> назначении и наименованиях</w:t>
        </w:r>
        <w:r w:rsidR="00DC5573" w:rsidRPr="00DC5573">
          <w:rPr>
            <w:rStyle w:val="ab"/>
            <w:spacing w:val="39"/>
          </w:rPr>
          <w:t xml:space="preserve"> </w:t>
        </w:r>
        <w:r w:rsidR="00DC5573" w:rsidRPr="00DC5573">
          <w:rPr>
            <w:rStyle w:val="ab"/>
          </w:rPr>
          <w:t>планируемых к размещению и планируемых к реконструкции</w:t>
        </w:r>
        <w:r w:rsidR="00DC5573" w:rsidRPr="00DC5573">
          <w:rPr>
            <w:rStyle w:val="ab"/>
            <w:spacing w:val="-4"/>
          </w:rPr>
          <w:t xml:space="preserve"> </w:t>
        </w:r>
        <w:r w:rsidR="00DC5573" w:rsidRPr="00DC5573">
          <w:rPr>
            <w:rStyle w:val="ab"/>
          </w:rPr>
          <w:t>объектов местного</w:t>
        </w:r>
        <w:r w:rsidR="00DC5573" w:rsidRPr="00DC5573">
          <w:rPr>
            <w:rStyle w:val="ab"/>
            <w:spacing w:val="29"/>
          </w:rPr>
          <w:t xml:space="preserve"> </w:t>
        </w:r>
        <w:r w:rsidR="00DC5573" w:rsidRPr="00DC5573">
          <w:rPr>
            <w:rStyle w:val="ab"/>
          </w:rPr>
          <w:t>значения</w:t>
        </w:r>
        <w:r w:rsidR="00DC5573" w:rsidRPr="00DC5573">
          <w:rPr>
            <w:rStyle w:val="ab"/>
            <w:spacing w:val="-2"/>
          </w:rPr>
          <w:t xml:space="preserve"> сельского поселения</w:t>
        </w:r>
        <w:r w:rsidR="00DC5573" w:rsidRPr="00DC5573">
          <w:rPr>
            <w:rStyle w:val="ab"/>
          </w:rPr>
          <w:t>, их местоположение,</w:t>
        </w:r>
        <w:r w:rsidR="00DC5573" w:rsidRPr="00DC5573">
          <w:rPr>
            <w:rStyle w:val="ab"/>
            <w:spacing w:val="-2"/>
          </w:rPr>
          <w:t xml:space="preserve"> </w:t>
        </w:r>
        <w:r w:rsidR="00DC5573" w:rsidRPr="00DC5573">
          <w:rPr>
            <w:rStyle w:val="ab"/>
          </w:rPr>
          <w:t>а также характеристики зон</w:t>
        </w:r>
        <w:r w:rsidR="00DC5573" w:rsidRPr="00DC5573">
          <w:rPr>
            <w:rStyle w:val="ab"/>
            <w:spacing w:val="-3"/>
          </w:rPr>
          <w:t xml:space="preserve"> </w:t>
        </w:r>
        <w:r w:rsidR="00DC5573" w:rsidRPr="00DC5573">
          <w:rPr>
            <w:rStyle w:val="ab"/>
          </w:rPr>
          <w:t>с особыми условиями</w:t>
        </w:r>
        <w:r w:rsidR="00DC5573" w:rsidRPr="00DC5573">
          <w:rPr>
            <w:rStyle w:val="ab"/>
            <w:spacing w:val="29"/>
          </w:rPr>
          <w:t xml:space="preserve"> </w:t>
        </w:r>
        <w:r w:rsidR="00DC5573" w:rsidRPr="00DC5573">
          <w:rPr>
            <w:rStyle w:val="ab"/>
          </w:rPr>
          <w:t>использования территорий в</w:t>
        </w:r>
        <w:r w:rsidR="00DC5573" w:rsidRPr="00DC5573">
          <w:rPr>
            <w:rStyle w:val="ab"/>
            <w:spacing w:val="-2"/>
          </w:rPr>
          <w:t xml:space="preserve"> </w:t>
        </w:r>
        <w:r w:rsidR="00DC5573" w:rsidRPr="00DC5573">
          <w:rPr>
            <w:rStyle w:val="ab"/>
          </w:rPr>
          <w:t>случае,</w:t>
        </w:r>
        <w:r w:rsidR="00DC5573" w:rsidRPr="00DC5573">
          <w:rPr>
            <w:rStyle w:val="ab"/>
            <w:spacing w:val="-2"/>
          </w:rPr>
          <w:t xml:space="preserve"> </w:t>
        </w:r>
        <w:r w:rsidR="00DC5573" w:rsidRPr="00DC5573">
          <w:rPr>
            <w:rStyle w:val="ab"/>
          </w:rPr>
          <w:t>если установление</w:t>
        </w:r>
        <w:r w:rsidR="00DC5573" w:rsidRPr="00DC5573">
          <w:rPr>
            <w:rStyle w:val="ab"/>
            <w:spacing w:val="41"/>
          </w:rPr>
          <w:t xml:space="preserve"> </w:t>
        </w:r>
        <w:r w:rsidR="00DC5573" w:rsidRPr="00DC5573">
          <w:rPr>
            <w:rStyle w:val="ab"/>
          </w:rPr>
          <w:t>таких</w:t>
        </w:r>
        <w:r w:rsidR="00DC5573" w:rsidRPr="00DC5573">
          <w:rPr>
            <w:rStyle w:val="ab"/>
            <w:spacing w:val="-2"/>
          </w:rPr>
          <w:t xml:space="preserve"> </w:t>
        </w:r>
        <w:r w:rsidR="00DC5573" w:rsidRPr="00DC5573">
          <w:rPr>
            <w:rStyle w:val="ab"/>
          </w:rPr>
          <w:t>зон требуется в связи с размещением данных</w:t>
        </w:r>
        <w:r w:rsidR="00DC5573" w:rsidRPr="00DC5573">
          <w:rPr>
            <w:rStyle w:val="ab"/>
            <w:spacing w:val="25"/>
          </w:rPr>
          <w:t xml:space="preserve"> </w:t>
        </w:r>
        <w:r w:rsidR="00DC5573" w:rsidRPr="00DC5573">
          <w:rPr>
            <w:rStyle w:val="ab"/>
          </w:rPr>
          <w:t>объектов</w:t>
        </w:r>
        <w:r w:rsidR="00DC5573" w:rsidRPr="00DC5573">
          <w:rPr>
            <w:webHidden/>
          </w:rPr>
          <w:tab/>
        </w:r>
        <w:r w:rsidR="00DC5573" w:rsidRPr="00DC5573">
          <w:rPr>
            <w:webHidden/>
          </w:rPr>
          <w:fldChar w:fldCharType="begin"/>
        </w:r>
        <w:r w:rsidR="00DC5573" w:rsidRPr="00DC5573">
          <w:rPr>
            <w:webHidden/>
          </w:rPr>
          <w:instrText xml:space="preserve"> PAGEREF _Toc196230597 \h </w:instrText>
        </w:r>
        <w:r w:rsidR="00DC5573" w:rsidRPr="00DC5573">
          <w:rPr>
            <w:webHidden/>
          </w:rPr>
        </w:r>
        <w:r w:rsidR="00DC5573" w:rsidRPr="00DC5573">
          <w:rPr>
            <w:webHidden/>
          </w:rPr>
          <w:fldChar w:fldCharType="separate"/>
        </w:r>
        <w:r w:rsidR="00DC5573" w:rsidRPr="00DC5573">
          <w:rPr>
            <w:webHidden/>
          </w:rPr>
          <w:t>6</w:t>
        </w:r>
        <w:r w:rsidR="00DC5573"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598" w:history="1">
        <w:r w:rsidRPr="00DC5573">
          <w:rPr>
            <w:rStyle w:val="ab"/>
          </w:rPr>
          <w:t>1.1 Объекты социально-бытового и культурного обслуживания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_Toc196230598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6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599" w:history="1">
        <w:r w:rsidRPr="00DC5573">
          <w:rPr>
            <w:rStyle w:val="ab"/>
          </w:rPr>
          <w:t>1.2</w:t>
        </w:r>
        <w:r w:rsidRPr="00DC5573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DC5573">
          <w:rPr>
            <w:rStyle w:val="ab"/>
            <w:spacing w:val="-1"/>
          </w:rPr>
          <w:t>Объекты инженерной инфраструктуры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_Toc196230599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7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0" w:history="1">
        <w:r w:rsidRPr="00DC5573">
          <w:rPr>
            <w:rStyle w:val="ab"/>
          </w:rPr>
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_Toc196230600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9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1" w:history="1">
        <w:r w:rsidRPr="00DC5573">
          <w:rPr>
            <w:rStyle w:val="ab"/>
          </w:rPr>
          <w:t>2.1</w:t>
        </w:r>
        <w:r w:rsidRPr="00DC5573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DC5573">
          <w:rPr>
            <w:rStyle w:val="ab"/>
            <w:spacing w:val="-1"/>
          </w:rPr>
          <w:t>Жилые зоны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_Toc196230601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9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2" w:history="1">
        <w:r w:rsidRPr="00DC5573">
          <w:rPr>
            <w:rStyle w:val="ab"/>
          </w:rPr>
          <w:t>2.1.1 Зона застройки индивидуальными жилыми домами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_Toc196230602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9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3" w:history="1">
        <w:r w:rsidRPr="00DC5573">
          <w:rPr>
            <w:rStyle w:val="ab"/>
          </w:rPr>
          <w:t>2.1.2. Зона застройки малоэтажными жилыми домами (до 4 этажей, включая мансардный)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_Toc196230603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10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4" w:history="1">
        <w:r w:rsidRPr="00DC5573">
          <w:rPr>
            <w:rStyle w:val="ab"/>
          </w:rPr>
          <w:t>2.2. Общественно-деловые зоны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_Toc196230604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11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5" w:history="1">
        <w:r w:rsidRPr="00DC5573">
          <w:rPr>
            <w:rStyle w:val="ab"/>
          </w:rPr>
          <w:t>2.2.1. Многофункциональная общественно-деловая зона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_Toc196230605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11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6" w:history="1">
        <w:r w:rsidRPr="00DC5573">
          <w:rPr>
            <w:rStyle w:val="ab"/>
          </w:rPr>
          <w:t>2.2.2. Зона специализированной общественной застройки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_Toc196230606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12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7" w:history="1">
        <w:r w:rsidRPr="00DC5573">
          <w:rPr>
            <w:rStyle w:val="ab"/>
          </w:rPr>
          <w:t>2.3. Зона п</w:t>
        </w:r>
        <w:r w:rsidRPr="00DC5573">
          <w:rPr>
            <w:rStyle w:val="ab"/>
            <w:spacing w:val="-1"/>
          </w:rPr>
          <w:t>роизводственного</w:t>
        </w:r>
        <w:r w:rsidRPr="00DC5573">
          <w:rPr>
            <w:rStyle w:val="ab"/>
            <w:spacing w:val="1"/>
          </w:rPr>
          <w:t xml:space="preserve"> </w:t>
        </w:r>
        <w:r w:rsidRPr="00DC5573">
          <w:rPr>
            <w:rStyle w:val="ab"/>
            <w:spacing w:val="-2"/>
          </w:rPr>
          <w:t>назначения и зоны инженерной и транспортной инфраструктуры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_Toc196230607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13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8" w:history="1">
        <w:r w:rsidRPr="00DC5573">
          <w:rPr>
            <w:rStyle w:val="ab"/>
          </w:rPr>
          <w:t>2.3.1. Производственная зона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_Toc196230608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13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09" w:history="1">
        <w:r w:rsidRPr="00DC5573">
          <w:rPr>
            <w:rStyle w:val="ab"/>
          </w:rPr>
          <w:t>2.3.2 Коммунально-складская зона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_Toc196230609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14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0" w:history="1">
        <w:r w:rsidRPr="00DC5573">
          <w:rPr>
            <w:rStyle w:val="ab"/>
          </w:rPr>
          <w:t>2.3.3. Зона инженерной инфраструктуры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_Toc196230610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15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1" w:history="1">
        <w:r w:rsidRPr="00DC5573">
          <w:rPr>
            <w:rStyle w:val="ab"/>
          </w:rPr>
          <w:t>2.3.4. Зона транспортной инфраструктуры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_Toc196230611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16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2" w:history="1">
        <w:r w:rsidRPr="00DC5573">
          <w:rPr>
            <w:rStyle w:val="ab"/>
          </w:rPr>
          <w:t>2.3.5 Зона добычи полезных ископаемых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_Toc196230612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17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3" w:history="1">
        <w:r w:rsidRPr="00DC5573">
          <w:rPr>
            <w:rStyle w:val="ab"/>
          </w:rPr>
          <w:t>2.5. Зона сельскохозяйственного назначения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_Toc196230613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18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4" w:history="1">
        <w:r w:rsidRPr="00DC5573">
          <w:rPr>
            <w:rStyle w:val="ab"/>
          </w:rPr>
          <w:t>2.5.1. Зоны сельскохозяйственного использования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_Toc196230614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18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5" w:history="1">
        <w:r w:rsidRPr="00DC5573">
          <w:rPr>
            <w:rStyle w:val="ab"/>
          </w:rPr>
          <w:t>2.5.2. Зона сельскохозяйственных угодий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_Toc196230615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19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6" w:history="1">
        <w:r w:rsidRPr="00DC5573">
          <w:rPr>
            <w:rStyle w:val="ab"/>
          </w:rPr>
          <w:t>2.5.3. Зона садоводства, огородничества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_Toc196230616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20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7" w:history="1">
        <w:r w:rsidRPr="00DC5573">
          <w:rPr>
            <w:rStyle w:val="ab"/>
          </w:rPr>
          <w:t>2.5.4. Производственная зона сельскохозяйственных предприятий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_Toc196230617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20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8" w:history="1">
        <w:r w:rsidRPr="00DC5573">
          <w:rPr>
            <w:rStyle w:val="ab"/>
          </w:rPr>
          <w:t>2.6. Зона озелененных территорий общего пользования (парки, сады, скверы, бульвары, городские леса)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_Toc196230618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21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19" w:history="1">
        <w:r w:rsidRPr="00DC5573">
          <w:rPr>
            <w:rStyle w:val="ab"/>
          </w:rPr>
          <w:t>2.7. Зона лесов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_Toc196230619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22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20" w:history="1">
        <w:r w:rsidRPr="00DC5573">
          <w:rPr>
            <w:rStyle w:val="ab"/>
          </w:rPr>
          <w:t>2.8. Зона кладбищ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_Toc196230620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23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21" w:history="1">
        <w:r w:rsidRPr="00DC5573">
          <w:rPr>
            <w:rStyle w:val="ab"/>
          </w:rPr>
          <w:t>2.9. Зона озелененных территорий специального назначения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_Toc196230621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24</w:t>
        </w:r>
        <w:r w:rsidRPr="00DC5573">
          <w:rPr>
            <w:webHidden/>
          </w:rPr>
          <w:fldChar w:fldCharType="end"/>
        </w:r>
      </w:hyperlink>
    </w:p>
    <w:p w:rsidR="00DC5573" w:rsidRPr="00DC5573" w:rsidRDefault="00DC5573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6230622" w:history="1">
        <w:r w:rsidRPr="00DC5573">
          <w:rPr>
            <w:rStyle w:val="ab"/>
          </w:rPr>
          <w:t>2.10. Зона акваторий</w:t>
        </w:r>
        <w:r w:rsidRPr="00DC5573">
          <w:rPr>
            <w:webHidden/>
          </w:rPr>
          <w:tab/>
        </w:r>
        <w:r w:rsidRPr="00DC5573">
          <w:rPr>
            <w:webHidden/>
          </w:rPr>
          <w:fldChar w:fldCharType="begin"/>
        </w:r>
        <w:r w:rsidRPr="00DC5573">
          <w:rPr>
            <w:webHidden/>
          </w:rPr>
          <w:instrText xml:space="preserve"> PAGEREF _Toc196230622 \h </w:instrText>
        </w:r>
        <w:r w:rsidRPr="00DC5573">
          <w:rPr>
            <w:webHidden/>
          </w:rPr>
        </w:r>
        <w:r w:rsidRPr="00DC5573">
          <w:rPr>
            <w:webHidden/>
          </w:rPr>
          <w:fldChar w:fldCharType="separate"/>
        </w:r>
        <w:r w:rsidRPr="00DC5573">
          <w:rPr>
            <w:webHidden/>
          </w:rPr>
          <w:t>25</w:t>
        </w:r>
        <w:r w:rsidRPr="00DC5573">
          <w:rPr>
            <w:webHidden/>
          </w:rPr>
          <w:fldChar w:fldCharType="end"/>
        </w:r>
      </w:hyperlink>
    </w:p>
    <w:p w:rsidR="00994470" w:rsidRPr="00BC32C2" w:rsidRDefault="00994470">
      <w:r w:rsidRPr="00BC32C2">
        <w:rPr>
          <w:bCs/>
          <w:noProof/>
          <w:sz w:val="28"/>
        </w:rPr>
        <w:fldChar w:fldCharType="end"/>
      </w:r>
    </w:p>
    <w:p w:rsidR="00C222D2" w:rsidRPr="00C21C80" w:rsidRDefault="00C222D2" w:rsidP="002519F9">
      <w:pPr>
        <w:pStyle w:val="aa"/>
        <w:sectPr w:rsidR="00C222D2" w:rsidRPr="00C21C80" w:rsidSect="00D05A93">
          <w:headerReference w:type="default" r:id="rId11"/>
          <w:footerReference w:type="default" r:id="rId12"/>
          <w:pgSz w:w="11910" w:h="16840"/>
          <w:pgMar w:top="851" w:right="567" w:bottom="851" w:left="1418" w:header="0" w:footer="387" w:gutter="0"/>
          <w:pgNumType w:start="2"/>
          <w:cols w:space="720"/>
          <w:noEndnote/>
        </w:sectPr>
      </w:pPr>
    </w:p>
    <w:p w:rsidR="004664BF" w:rsidRPr="00C21C80" w:rsidRDefault="004664BF" w:rsidP="002519F9">
      <w:pPr>
        <w:pStyle w:val="1"/>
        <w:numPr>
          <w:ilvl w:val="0"/>
          <w:numId w:val="35"/>
        </w:numPr>
        <w:jc w:val="left"/>
        <w:rPr>
          <w:bCs w:val="0"/>
        </w:rPr>
      </w:pPr>
      <w:bookmarkStart w:id="1" w:name="_Toc9351280"/>
      <w:bookmarkStart w:id="2" w:name="_Toc196230597"/>
      <w:r w:rsidRPr="00C21C80">
        <w:rPr>
          <w:spacing w:val="8"/>
        </w:rPr>
        <w:lastRenderedPageBreak/>
        <w:t>С</w:t>
      </w:r>
      <w:r w:rsidRPr="00C21C80">
        <w:t>ведения</w:t>
      </w:r>
      <w:r w:rsidRPr="00C21C80">
        <w:rPr>
          <w:spacing w:val="-2"/>
        </w:rPr>
        <w:t xml:space="preserve"> </w:t>
      </w:r>
      <w:r w:rsidRPr="00C21C80">
        <w:t xml:space="preserve">о </w:t>
      </w:r>
      <w:r w:rsidRPr="00C21C80">
        <w:rPr>
          <w:spacing w:val="-2"/>
        </w:rPr>
        <w:t>видах,</w:t>
      </w:r>
      <w:r w:rsidRPr="00C21C80">
        <w:t xml:space="preserve"> назначении и наименованиях</w:t>
      </w:r>
      <w:r w:rsidRPr="00C21C80">
        <w:rPr>
          <w:spacing w:val="39"/>
        </w:rPr>
        <w:t xml:space="preserve"> </w:t>
      </w:r>
      <w:r w:rsidRPr="00C21C80">
        <w:t>планируемых</w:t>
      </w:r>
      <w:r w:rsidR="00125074">
        <w:rPr>
          <w:lang w:val="ru-RU"/>
        </w:rPr>
        <w:t xml:space="preserve"> к размещению</w:t>
      </w:r>
      <w:r w:rsidR="001265F7">
        <w:t xml:space="preserve"> и планируемых к реконструкции</w:t>
      </w:r>
      <w:r w:rsidRPr="00C21C80">
        <w:rPr>
          <w:spacing w:val="-4"/>
        </w:rPr>
        <w:t xml:space="preserve"> </w:t>
      </w:r>
      <w:r w:rsidRPr="00C21C80">
        <w:t>объектов местного</w:t>
      </w:r>
      <w:r w:rsidRPr="00C21C80">
        <w:rPr>
          <w:spacing w:val="29"/>
        </w:rPr>
        <w:t xml:space="preserve"> </w:t>
      </w:r>
      <w:r w:rsidRPr="00C21C80">
        <w:t>значения</w:t>
      </w:r>
      <w:r w:rsidRPr="00C21C80">
        <w:rPr>
          <w:spacing w:val="-2"/>
        </w:rPr>
        <w:t xml:space="preserve"> сельского поселения</w:t>
      </w:r>
      <w:r w:rsidRPr="00C21C80">
        <w:t>, их местоположение,</w:t>
      </w:r>
      <w:r w:rsidRPr="00C21C80">
        <w:rPr>
          <w:spacing w:val="-2"/>
        </w:rPr>
        <w:t xml:space="preserve"> </w:t>
      </w:r>
      <w:r w:rsidRPr="00C21C80">
        <w:t xml:space="preserve">а </w:t>
      </w:r>
      <w:r w:rsidRPr="00C21C80">
        <w:rPr>
          <w:bCs w:val="0"/>
        </w:rPr>
        <w:t>также характеристики зон</w:t>
      </w:r>
      <w:r w:rsidRPr="00C21C80">
        <w:rPr>
          <w:bCs w:val="0"/>
          <w:spacing w:val="-3"/>
        </w:rPr>
        <w:t xml:space="preserve"> </w:t>
      </w:r>
      <w:r w:rsidRPr="00C21C80">
        <w:rPr>
          <w:bCs w:val="0"/>
        </w:rPr>
        <w:t>с особыми условиями</w:t>
      </w:r>
      <w:r w:rsidRPr="00C21C80">
        <w:rPr>
          <w:bCs w:val="0"/>
          <w:spacing w:val="29"/>
        </w:rPr>
        <w:t xml:space="preserve"> </w:t>
      </w:r>
      <w:r w:rsidRPr="00C21C80">
        <w:rPr>
          <w:bCs w:val="0"/>
        </w:rPr>
        <w:t>использования территорий в</w:t>
      </w:r>
      <w:r w:rsidRPr="00C21C80">
        <w:rPr>
          <w:bCs w:val="0"/>
          <w:spacing w:val="-2"/>
        </w:rPr>
        <w:t xml:space="preserve"> </w:t>
      </w:r>
      <w:r w:rsidRPr="00C21C80">
        <w:rPr>
          <w:bCs w:val="0"/>
        </w:rPr>
        <w:t>случае,</w:t>
      </w:r>
      <w:r w:rsidRPr="00C21C80">
        <w:rPr>
          <w:bCs w:val="0"/>
          <w:spacing w:val="-2"/>
        </w:rPr>
        <w:t xml:space="preserve"> </w:t>
      </w:r>
      <w:r w:rsidRPr="00C21C80">
        <w:rPr>
          <w:bCs w:val="0"/>
        </w:rPr>
        <w:t>если установление</w:t>
      </w:r>
      <w:r w:rsidRPr="00C21C80">
        <w:rPr>
          <w:bCs w:val="0"/>
          <w:spacing w:val="41"/>
        </w:rPr>
        <w:t xml:space="preserve"> </w:t>
      </w:r>
      <w:r w:rsidRPr="00C21C80">
        <w:rPr>
          <w:bCs w:val="0"/>
        </w:rPr>
        <w:t>таких</w:t>
      </w:r>
      <w:r w:rsidRPr="00C21C80">
        <w:rPr>
          <w:bCs w:val="0"/>
          <w:spacing w:val="-2"/>
        </w:rPr>
        <w:t xml:space="preserve"> </w:t>
      </w:r>
      <w:r w:rsidRPr="00C21C80">
        <w:rPr>
          <w:bCs w:val="0"/>
        </w:rPr>
        <w:t>зон требуется в связи с размещением данных</w:t>
      </w:r>
      <w:r w:rsidRPr="00C21C80">
        <w:rPr>
          <w:bCs w:val="0"/>
          <w:spacing w:val="25"/>
        </w:rPr>
        <w:t xml:space="preserve"> </w:t>
      </w:r>
      <w:r w:rsidRPr="00C21C80">
        <w:rPr>
          <w:bCs w:val="0"/>
        </w:rPr>
        <w:t>объектов</w:t>
      </w:r>
      <w:bookmarkEnd w:id="1"/>
      <w:bookmarkEnd w:id="2"/>
    </w:p>
    <w:p w:rsidR="004664BF" w:rsidRDefault="004664BF" w:rsidP="002B38E7">
      <w:pPr>
        <w:jc w:val="center"/>
      </w:pPr>
    </w:p>
    <w:p w:rsidR="00C21C80" w:rsidRPr="00C21C80" w:rsidRDefault="00C21C80" w:rsidP="002B38E7">
      <w:pPr>
        <w:jc w:val="center"/>
      </w:pPr>
    </w:p>
    <w:p w:rsidR="004664BF" w:rsidRPr="00720032" w:rsidRDefault="00720032" w:rsidP="00720032">
      <w:pPr>
        <w:pStyle w:val="1"/>
      </w:pPr>
      <w:bookmarkStart w:id="3" w:name="_Toc9351281"/>
      <w:bookmarkStart w:id="4" w:name="_Toc196230598"/>
      <w:r w:rsidRPr="00C0324A">
        <w:rPr>
          <w:b w:val="0"/>
        </w:rPr>
        <w:t>1.1</w:t>
      </w:r>
      <w:r w:rsidRPr="00720032">
        <w:t xml:space="preserve"> </w:t>
      </w:r>
      <w:r w:rsidR="004664BF" w:rsidRPr="00720032">
        <w:t>Объекты социально-бытового и культурного обслуживания</w:t>
      </w:r>
      <w:bookmarkEnd w:id="3"/>
      <w:bookmarkEnd w:id="4"/>
    </w:p>
    <w:p w:rsidR="00C21C80" w:rsidRDefault="00C21C80" w:rsidP="002B38E7">
      <w:pPr>
        <w:jc w:val="right"/>
        <w:rPr>
          <w:sz w:val="28"/>
          <w:szCs w:val="28"/>
        </w:rPr>
      </w:pPr>
    </w:p>
    <w:p w:rsidR="003C5A5C" w:rsidRPr="00C21C80" w:rsidRDefault="00B4271B" w:rsidP="002B38E7">
      <w:pPr>
        <w:jc w:val="right"/>
        <w:rPr>
          <w:sz w:val="28"/>
          <w:szCs w:val="28"/>
        </w:rPr>
      </w:pPr>
      <w:r w:rsidRPr="00C21C80">
        <w:rPr>
          <w:sz w:val="28"/>
          <w:szCs w:val="28"/>
        </w:rPr>
        <w:t>Таблица 1</w:t>
      </w:r>
    </w:p>
    <w:p w:rsidR="004664BF" w:rsidRPr="00C21C80" w:rsidRDefault="004664BF">
      <w:pPr>
        <w:pStyle w:val="a3"/>
        <w:kinsoku w:val="0"/>
        <w:overflowPunct w:val="0"/>
        <w:ind w:left="0"/>
        <w:rPr>
          <w:b/>
          <w:bCs/>
          <w:sz w:val="6"/>
          <w:szCs w:val="6"/>
        </w:rPr>
      </w:pPr>
    </w:p>
    <w:tbl>
      <w:tblPr>
        <w:tblW w:w="1526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3212"/>
        <w:gridCol w:w="2175"/>
        <w:gridCol w:w="3779"/>
        <w:gridCol w:w="3402"/>
      </w:tblGrid>
      <w:tr w:rsidR="00334CEA" w:rsidRPr="00C21C80" w:rsidTr="00334CEA">
        <w:trPr>
          <w:trHeight w:val="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AC09F5">
            <w:pPr>
              <w:widowControl/>
              <w:shd w:val="clear" w:color="auto" w:fill="FFFFFF"/>
              <w:ind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AC09F5">
            <w:pPr>
              <w:widowControl/>
              <w:shd w:val="clear" w:color="auto" w:fill="FFFFFF"/>
              <w:ind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Номер объекта на карте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61412D">
            <w:pPr>
              <w:widowControl/>
              <w:shd w:val="clear" w:color="auto" w:fill="FFFFFF"/>
              <w:ind w:right="102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AC09F5">
            <w:pPr>
              <w:widowControl/>
              <w:shd w:val="clear" w:color="auto" w:fill="FFFFFF"/>
              <w:ind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Краткая характеристика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AC09F5">
            <w:pPr>
              <w:widowControl/>
              <w:shd w:val="clear" w:color="auto" w:fill="FFFFFF"/>
              <w:ind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AC09F5">
            <w:pPr>
              <w:widowControl/>
              <w:shd w:val="clear" w:color="auto" w:fill="FFFFFF"/>
              <w:ind w:left="102"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bCs/>
                <w:sz w:val="22"/>
                <w:szCs w:val="22"/>
              </w:rPr>
              <w:t>Вид</w:t>
            </w:r>
            <w:r w:rsidRPr="00C21C80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C21C80">
              <w:rPr>
                <w:b/>
                <w:bCs/>
                <w:w w:val="95"/>
                <w:sz w:val="22"/>
                <w:szCs w:val="22"/>
              </w:rPr>
              <w:t>функциональной</w:t>
            </w:r>
            <w:r w:rsidRPr="00C21C80">
              <w:rPr>
                <w:b/>
                <w:bCs/>
                <w:spacing w:val="23"/>
                <w:w w:val="99"/>
                <w:sz w:val="22"/>
                <w:szCs w:val="22"/>
              </w:rPr>
              <w:t xml:space="preserve"> </w:t>
            </w:r>
            <w:r w:rsidRPr="00C21C80">
              <w:rPr>
                <w:b/>
                <w:bCs/>
                <w:sz w:val="22"/>
                <w:szCs w:val="22"/>
              </w:rPr>
              <w:t>зоны</w:t>
            </w:r>
          </w:p>
        </w:tc>
      </w:tr>
      <w:tr w:rsidR="00334CEA" w:rsidRPr="00C21C80" w:rsidTr="00334CEA">
        <w:trPr>
          <w:trHeight w:val="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163816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C21C80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163816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C21C80">
              <w:rPr>
                <w:b/>
              </w:rPr>
              <w:t>2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163816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C21C80">
              <w:rPr>
                <w:b/>
              </w:rPr>
              <w:t>3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163816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C21C80">
              <w:rPr>
                <w:b/>
              </w:rPr>
              <w:t>4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334CEA" w:rsidP="00163816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C21C80">
              <w:rPr>
                <w:b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CEA" w:rsidRPr="00C21C80" w:rsidRDefault="000F2F7C" w:rsidP="00163816">
            <w:pPr>
              <w:widowControl/>
              <w:shd w:val="clear" w:color="auto" w:fill="FFFFFF"/>
              <w:ind w:left="102" w:right="-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34CEA" w:rsidRPr="00C21C80" w:rsidTr="00334CEA">
        <w:trPr>
          <w:trHeight w:val="278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21C80" w:rsidRDefault="00334CEA" w:rsidP="001A2EBA">
            <w:pPr>
              <w:tabs>
                <w:tab w:val="left" w:pos="3038"/>
              </w:tabs>
              <w:kinsoku w:val="0"/>
              <w:overflowPunct w:val="0"/>
              <w:autoSpaceDE/>
              <w:autoSpaceDN/>
              <w:adjustRightInd/>
              <w:ind w:left="-40"/>
              <w:jc w:val="center"/>
              <w:rPr>
                <w:lang w:eastAsia="en-US"/>
              </w:rPr>
            </w:pPr>
            <w:r w:rsidRPr="00F330E7">
              <w:rPr>
                <w:b/>
                <w:color w:val="FF0000"/>
              </w:rPr>
              <w:t>1. Объекты образования и науки</w:t>
            </w:r>
          </w:p>
        </w:tc>
      </w:tr>
      <w:tr w:rsidR="00334CEA" w:rsidRPr="00C21C80" w:rsidTr="005E6D4D">
        <w:trPr>
          <w:trHeight w:val="5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21C80" w:rsidRDefault="00334CEA" w:rsidP="00DC5573">
            <w:pPr>
              <w:widowControl/>
              <w:numPr>
                <w:ilvl w:val="0"/>
                <w:numId w:val="19"/>
              </w:numPr>
              <w:shd w:val="clear" w:color="auto" w:fill="FFFFFF"/>
              <w:autoSpaceDE/>
              <w:autoSpaceDN/>
              <w:adjustRightInd/>
              <w:ind w:left="0"/>
              <w:contextualSpacing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E6D4D">
            <w:pPr>
              <w:widowControl/>
              <w:shd w:val="clear" w:color="auto" w:fill="FFFFFF"/>
              <w:jc w:val="center"/>
              <w:rPr>
                <w:rFonts w:eastAsia="Calibri"/>
                <w:color w:val="FF0000"/>
                <w:lang w:eastAsia="en-US"/>
              </w:rPr>
            </w:pPr>
            <w:r w:rsidRPr="00D52F04">
              <w:rPr>
                <w:rFonts w:eastAsia="Calibri"/>
                <w:color w:val="FF0000"/>
                <w:lang w:eastAsia="en-US"/>
              </w:rPr>
              <w:t>1</w:t>
            </w:r>
            <w:bookmarkStart w:id="5" w:name="_GoBack"/>
            <w:bookmarkEnd w:id="5"/>
            <w:r w:rsidRPr="00D52F04">
              <w:rPr>
                <w:rFonts w:eastAsia="Calibri"/>
                <w:color w:val="FF0000"/>
                <w:lang w:eastAsia="en-US"/>
              </w:rPr>
              <w:t>.1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E6D4D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52F04">
              <w:rPr>
                <w:rFonts w:eastAsia="Calibri"/>
                <w:lang w:eastAsia="en-US"/>
              </w:rPr>
              <w:t>Детский сад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44070">
            <w:pPr>
              <w:widowControl/>
              <w:autoSpaceDE/>
              <w:autoSpaceDN/>
              <w:adjustRightInd/>
            </w:pPr>
            <w:r>
              <w:t>н</w:t>
            </w:r>
            <w:r w:rsidRPr="00D52F04">
              <w:t>а 140 мест</w:t>
            </w:r>
          </w:p>
          <w:p w:rsidR="00334CEA" w:rsidRPr="00D52F04" w:rsidRDefault="00334CEA" w:rsidP="00544070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  <w:lang w:eastAsia="en-US"/>
              </w:rPr>
            </w:pP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334CEA" w:rsidRDefault="00334CEA" w:rsidP="005E6D4D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334CEA">
              <w:rPr>
                <w:color w:val="000000"/>
              </w:rPr>
              <w:t>ст-ца</w:t>
            </w:r>
            <w:proofErr w:type="spellEnd"/>
            <w:r w:rsidRPr="00334CEA">
              <w:rPr>
                <w:color w:val="000000"/>
              </w:rPr>
              <w:t xml:space="preserve"> </w:t>
            </w:r>
            <w:proofErr w:type="spellStart"/>
            <w:r w:rsidRPr="00334CEA">
              <w:rPr>
                <w:color w:val="000000"/>
              </w:rPr>
              <w:t>Марьянская</w:t>
            </w:r>
            <w:proofErr w:type="spellEnd"/>
            <w:r w:rsidRPr="00334CEA">
              <w:rPr>
                <w:color w:val="000000"/>
              </w:rPr>
              <w:t xml:space="preserve">, в кадастровом </w:t>
            </w:r>
            <w:proofErr w:type="spellStart"/>
            <w:r w:rsidRPr="00334CEA">
              <w:rPr>
                <w:color w:val="000000"/>
              </w:rPr>
              <w:t>кавртале</w:t>
            </w:r>
            <w:proofErr w:type="spellEnd"/>
            <w:r w:rsidRPr="00334CEA">
              <w:rPr>
                <w:color w:val="000000"/>
              </w:rPr>
              <w:t xml:space="preserve"> 23:13:1001187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21C80" w:rsidRDefault="00334CEA" w:rsidP="00544070">
            <w:pPr>
              <w:tabs>
                <w:tab w:val="left" w:pos="3038"/>
              </w:tabs>
              <w:kinsoku w:val="0"/>
              <w:overflowPunct w:val="0"/>
              <w:autoSpaceDE/>
              <w:autoSpaceDN/>
              <w:adjustRightInd/>
              <w:rPr>
                <w:lang w:eastAsia="en-US"/>
              </w:rPr>
            </w:pPr>
            <w:r>
              <w:t>з</w:t>
            </w:r>
            <w:r w:rsidRPr="005B2A52">
              <w:t>она специализированной общественной застройки</w:t>
            </w:r>
          </w:p>
        </w:tc>
      </w:tr>
      <w:tr w:rsidR="00334CEA" w:rsidRPr="00C21C80" w:rsidTr="005E6D4D">
        <w:trPr>
          <w:trHeight w:val="5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21C80" w:rsidRDefault="00334CEA" w:rsidP="00DC5573">
            <w:pPr>
              <w:widowControl/>
              <w:numPr>
                <w:ilvl w:val="0"/>
                <w:numId w:val="19"/>
              </w:numPr>
              <w:shd w:val="clear" w:color="auto" w:fill="FFFFFF"/>
              <w:autoSpaceDE/>
              <w:autoSpaceDN/>
              <w:adjustRightInd/>
              <w:ind w:left="0"/>
              <w:contextualSpacing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E6D4D">
            <w:pPr>
              <w:jc w:val="center"/>
              <w:rPr>
                <w:color w:val="FF0000"/>
              </w:rPr>
            </w:pPr>
            <w:r w:rsidRPr="00D52F04">
              <w:rPr>
                <w:color w:val="FF0000"/>
              </w:rPr>
              <w:t>1.</w:t>
            </w:r>
            <w:r>
              <w:rPr>
                <w:color w:val="FF0000"/>
              </w:rPr>
              <w:t>2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E6D4D">
            <w:r w:rsidRPr="00D52F04">
              <w:t>Детский сад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44070">
            <w:pPr>
              <w:widowControl/>
              <w:autoSpaceDE/>
              <w:autoSpaceDN/>
              <w:adjustRightInd/>
            </w:pPr>
            <w:r>
              <w:t>н</w:t>
            </w:r>
            <w:r w:rsidRPr="00D52F04">
              <w:t>а 140 мест</w:t>
            </w:r>
          </w:p>
          <w:p w:rsidR="00334CEA" w:rsidRPr="00D52F04" w:rsidRDefault="00334CEA" w:rsidP="00544070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  <w:spacing w:val="-1"/>
                <w:lang w:eastAsia="en-US"/>
              </w:rPr>
            </w:pP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334CEA" w:rsidRDefault="00334CEA" w:rsidP="005E6D4D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334CEA">
              <w:rPr>
                <w:color w:val="000000"/>
              </w:rPr>
              <w:t>ст-ца</w:t>
            </w:r>
            <w:proofErr w:type="spellEnd"/>
            <w:r w:rsidRPr="00334CEA">
              <w:rPr>
                <w:color w:val="000000"/>
              </w:rPr>
              <w:t xml:space="preserve">. </w:t>
            </w:r>
            <w:proofErr w:type="spellStart"/>
            <w:r w:rsidRPr="00334CEA">
              <w:rPr>
                <w:color w:val="000000"/>
              </w:rPr>
              <w:t>Марьянская</w:t>
            </w:r>
            <w:proofErr w:type="spellEnd"/>
            <w:r w:rsidRPr="00334CEA">
              <w:rPr>
                <w:color w:val="000000"/>
              </w:rPr>
              <w:t>, ул. Западная</w:t>
            </w:r>
          </w:p>
          <w:p w:rsidR="00334CEA" w:rsidRPr="00334CEA" w:rsidRDefault="00334CEA" w:rsidP="005E6D4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5B2A52" w:rsidRDefault="00334CEA" w:rsidP="00544070">
            <w:pPr>
              <w:tabs>
                <w:tab w:val="left" w:pos="3038"/>
              </w:tabs>
              <w:kinsoku w:val="0"/>
              <w:overflowPunct w:val="0"/>
              <w:autoSpaceDE/>
              <w:autoSpaceDN/>
              <w:adjustRightInd/>
            </w:pPr>
            <w:r>
              <w:t>з</w:t>
            </w:r>
            <w:r w:rsidRPr="005B2A52">
              <w:t>она специализированной общественной застройки</w:t>
            </w:r>
          </w:p>
        </w:tc>
      </w:tr>
      <w:tr w:rsidR="00334CEA" w:rsidRPr="00C21C80" w:rsidTr="005E6D4D">
        <w:trPr>
          <w:trHeight w:val="5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21C80" w:rsidRDefault="00334CEA" w:rsidP="00DC5573">
            <w:pPr>
              <w:widowControl/>
              <w:numPr>
                <w:ilvl w:val="0"/>
                <w:numId w:val="19"/>
              </w:numPr>
              <w:shd w:val="clear" w:color="auto" w:fill="FFFFFF"/>
              <w:autoSpaceDE/>
              <w:autoSpaceDN/>
              <w:adjustRightInd/>
              <w:ind w:left="0"/>
              <w:contextualSpacing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E6D4D">
            <w:pPr>
              <w:jc w:val="center"/>
              <w:rPr>
                <w:color w:val="FF0000"/>
              </w:rPr>
            </w:pPr>
            <w:r w:rsidRPr="00D52F04">
              <w:rPr>
                <w:color w:val="FF0000"/>
              </w:rPr>
              <w:t>1.</w:t>
            </w:r>
            <w:r>
              <w:rPr>
                <w:color w:val="FF0000"/>
              </w:rPr>
              <w:t>3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610034" w:rsidP="005E6D4D">
            <w:pPr>
              <w:rPr>
                <w:color w:val="000000"/>
              </w:rPr>
            </w:pPr>
            <w:r w:rsidRPr="00610034">
              <w:rPr>
                <w:color w:val="000000"/>
              </w:rPr>
              <w:t>Школа искусств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44070">
            <w:pPr>
              <w:widowControl/>
              <w:autoSpaceDE/>
              <w:autoSpaceDN/>
              <w:adjustRightInd/>
            </w:pPr>
            <w:r>
              <w:t>н</w:t>
            </w:r>
            <w:r w:rsidRPr="00D52F04">
              <w:t xml:space="preserve">а </w:t>
            </w:r>
            <w:r>
              <w:t>25</w:t>
            </w:r>
            <w:r w:rsidRPr="00D52F04">
              <w:t>0 мест</w:t>
            </w:r>
          </w:p>
          <w:p w:rsidR="00334CEA" w:rsidRPr="00D52F04" w:rsidRDefault="00334CEA" w:rsidP="00544070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  <w:spacing w:val="-1"/>
                <w:lang w:eastAsia="en-US"/>
              </w:rPr>
            </w:pP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334CEA" w:rsidRDefault="00334CEA" w:rsidP="005E6D4D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334CEA">
              <w:rPr>
                <w:color w:val="000000"/>
              </w:rPr>
              <w:t>ст-ца</w:t>
            </w:r>
            <w:proofErr w:type="spellEnd"/>
            <w:r w:rsidRPr="00334CEA">
              <w:rPr>
                <w:color w:val="000000"/>
              </w:rPr>
              <w:t xml:space="preserve"> </w:t>
            </w:r>
            <w:proofErr w:type="spellStart"/>
            <w:r w:rsidRPr="00334CEA">
              <w:rPr>
                <w:color w:val="000000"/>
              </w:rPr>
              <w:t>Марьянская</w:t>
            </w:r>
            <w:proofErr w:type="spellEnd"/>
            <w:r w:rsidRPr="00334CEA">
              <w:rPr>
                <w:color w:val="000000"/>
              </w:rPr>
              <w:t>, ул. Северная, 35</w:t>
            </w:r>
          </w:p>
          <w:p w:rsidR="00334CEA" w:rsidRPr="00334CEA" w:rsidRDefault="00334CEA" w:rsidP="005E6D4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5B2A52" w:rsidRDefault="00334CEA" w:rsidP="00544070">
            <w:pPr>
              <w:tabs>
                <w:tab w:val="left" w:pos="3038"/>
              </w:tabs>
              <w:kinsoku w:val="0"/>
              <w:overflowPunct w:val="0"/>
              <w:autoSpaceDE/>
              <w:autoSpaceDN/>
              <w:adjustRightInd/>
            </w:pPr>
            <w:r>
              <w:t>з</w:t>
            </w:r>
            <w:r w:rsidRPr="005B2A52">
              <w:t>она специализированной общественной застройки</w:t>
            </w:r>
          </w:p>
        </w:tc>
      </w:tr>
      <w:tr w:rsidR="00334CEA" w:rsidRPr="00C21C80" w:rsidTr="00334CEA">
        <w:trPr>
          <w:trHeight w:val="282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5B2A52" w:rsidRDefault="00334CEA" w:rsidP="005E6D4D">
            <w:pPr>
              <w:tabs>
                <w:tab w:val="left" w:pos="3038"/>
              </w:tabs>
              <w:kinsoku w:val="0"/>
              <w:overflowPunct w:val="0"/>
              <w:autoSpaceDE/>
              <w:autoSpaceDN/>
              <w:adjustRightInd/>
              <w:jc w:val="center"/>
            </w:pPr>
            <w:r w:rsidRPr="00F330E7">
              <w:rPr>
                <w:b/>
                <w:color w:val="FF0000"/>
              </w:rPr>
              <w:t>2. Объекты культуры и искусства</w:t>
            </w:r>
          </w:p>
        </w:tc>
      </w:tr>
      <w:tr w:rsidR="00334CEA" w:rsidRPr="00C21C80" w:rsidTr="000F2F7C">
        <w:trPr>
          <w:trHeight w:val="268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F330E7" w:rsidRDefault="00334CEA" w:rsidP="005E6D4D">
            <w:pPr>
              <w:widowControl/>
              <w:autoSpaceDE/>
              <w:autoSpaceDN/>
              <w:adjustRightInd/>
              <w:ind w:left="57"/>
              <w:jc w:val="center"/>
              <w:rPr>
                <w:color w:val="FF0000"/>
              </w:rPr>
            </w:pPr>
            <w:r w:rsidRPr="00F330E7">
              <w:rPr>
                <w:b/>
                <w:color w:val="FF0000"/>
              </w:rPr>
              <w:t xml:space="preserve">3. </w:t>
            </w:r>
            <w:r w:rsidRPr="00F330E7">
              <w:rPr>
                <w:b/>
                <w:color w:val="FF0000"/>
                <w:spacing w:val="-1"/>
              </w:rPr>
              <w:t>Объекты физической культуры и массового спорта</w:t>
            </w:r>
          </w:p>
        </w:tc>
      </w:tr>
      <w:tr w:rsidR="00334CEA" w:rsidRPr="00C21C80" w:rsidTr="005E6D4D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21C80" w:rsidRDefault="00334CEA" w:rsidP="005E6D4D">
            <w:pPr>
              <w:widowControl/>
              <w:numPr>
                <w:ilvl w:val="0"/>
                <w:numId w:val="19"/>
              </w:numPr>
              <w:shd w:val="clear" w:color="auto" w:fill="FFFFFF"/>
              <w:autoSpaceDE/>
              <w:autoSpaceDN/>
              <w:adjustRightInd/>
              <w:ind w:left="57"/>
              <w:contextualSpacing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E6D4D">
            <w:pPr>
              <w:widowControl/>
              <w:autoSpaceDE/>
              <w:autoSpaceDN/>
              <w:adjustRightInd/>
              <w:ind w:left="57"/>
              <w:jc w:val="center"/>
              <w:rPr>
                <w:bCs/>
                <w:color w:val="FF0000"/>
              </w:rPr>
            </w:pPr>
            <w:r w:rsidRPr="00D52F04">
              <w:rPr>
                <w:bCs/>
                <w:color w:val="FF0000"/>
              </w:rPr>
              <w:t>3.1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E6D4D">
            <w:pPr>
              <w:ind w:left="57"/>
              <w:rPr>
                <w:color w:val="000000"/>
              </w:rPr>
            </w:pPr>
            <w:r w:rsidRPr="00D52F04">
              <w:rPr>
                <w:color w:val="000000"/>
              </w:rPr>
              <w:t>Стадион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334CEA" w:rsidRDefault="00334CEA" w:rsidP="00544070">
            <w:pPr>
              <w:widowControl/>
              <w:autoSpaceDE/>
              <w:autoSpaceDN/>
              <w:adjustRightInd/>
              <w:ind w:left="57"/>
              <w:rPr>
                <w:color w:val="000000"/>
              </w:rPr>
            </w:pPr>
            <w:r w:rsidRPr="00334CEA">
              <w:rPr>
                <w:color w:val="000000"/>
              </w:rPr>
              <w:t>в т.ч. раздевалка, спортивные площадки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D52F04" w:rsidRDefault="00334CEA" w:rsidP="005E6D4D">
            <w:pPr>
              <w:widowControl/>
              <w:autoSpaceDE/>
              <w:autoSpaceDN/>
              <w:adjustRightInd/>
              <w:ind w:left="57"/>
              <w:rPr>
                <w:color w:val="000000"/>
              </w:rPr>
            </w:pPr>
            <w:proofErr w:type="spellStart"/>
            <w:r w:rsidRPr="00D52F04">
              <w:rPr>
                <w:color w:val="000000"/>
              </w:rPr>
              <w:t>ст-ца</w:t>
            </w:r>
            <w:proofErr w:type="spellEnd"/>
            <w:r w:rsidRPr="00D52F04">
              <w:rPr>
                <w:color w:val="000000"/>
              </w:rPr>
              <w:t xml:space="preserve"> </w:t>
            </w:r>
            <w:proofErr w:type="spellStart"/>
            <w:r w:rsidRPr="00D52F04">
              <w:rPr>
                <w:color w:val="000000"/>
              </w:rPr>
              <w:t>Марьянская</w:t>
            </w:r>
            <w:proofErr w:type="spellEnd"/>
            <w:r w:rsidRPr="00D52F04">
              <w:rPr>
                <w:color w:val="000000"/>
              </w:rPr>
              <w:t xml:space="preserve">, </w:t>
            </w:r>
          </w:p>
          <w:p w:rsidR="00334CEA" w:rsidRPr="00D52F04" w:rsidRDefault="00334CEA" w:rsidP="005E6D4D">
            <w:pPr>
              <w:widowControl/>
              <w:autoSpaceDE/>
              <w:autoSpaceDN/>
              <w:adjustRightInd/>
              <w:ind w:left="57"/>
              <w:rPr>
                <w:color w:val="000000"/>
              </w:rPr>
            </w:pPr>
            <w:r w:rsidRPr="00D52F04">
              <w:rPr>
                <w:color w:val="000000"/>
              </w:rPr>
              <w:t>ул</w:t>
            </w:r>
            <w:r w:rsidR="00CB6CF0">
              <w:rPr>
                <w:color w:val="000000"/>
              </w:rPr>
              <w:t>.</w:t>
            </w:r>
            <w:r w:rsidRPr="00D52F04">
              <w:rPr>
                <w:color w:val="000000"/>
              </w:rPr>
              <w:t xml:space="preserve"> Мирная, 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21C80" w:rsidRDefault="00DC5573" w:rsidP="00544070">
            <w:pPr>
              <w:widowControl/>
              <w:autoSpaceDE/>
              <w:autoSpaceDN/>
              <w:adjustRightInd/>
              <w:ind w:left="57"/>
            </w:pPr>
            <w:r>
              <w:t>з</w:t>
            </w:r>
            <w:r w:rsidRPr="005B2A52">
              <w:t>она специализированной общественной застройки</w:t>
            </w:r>
          </w:p>
        </w:tc>
      </w:tr>
      <w:tr w:rsidR="00334CEA" w:rsidRPr="00C21C80" w:rsidTr="005E6D4D">
        <w:trPr>
          <w:trHeight w:val="284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F330E7" w:rsidRDefault="00334CEA" w:rsidP="005E6D4D">
            <w:pPr>
              <w:widowControl/>
              <w:autoSpaceDE/>
              <w:autoSpaceDN/>
              <w:adjustRightInd/>
              <w:ind w:left="57"/>
              <w:jc w:val="center"/>
              <w:rPr>
                <w:color w:val="FF0000"/>
              </w:rPr>
            </w:pPr>
            <w:r w:rsidRPr="00D52F04">
              <w:rPr>
                <w:rFonts w:eastAsia="Calibri"/>
                <w:b/>
                <w:color w:val="FF0000"/>
                <w:spacing w:val="-1"/>
                <w:lang w:eastAsia="en-US"/>
              </w:rPr>
              <w:t>4. Объекты здравоохранения</w:t>
            </w:r>
          </w:p>
        </w:tc>
      </w:tr>
      <w:tr w:rsidR="00334CEA" w:rsidRPr="00C21C80" w:rsidTr="005E6D4D">
        <w:trPr>
          <w:trHeight w:val="300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Default="00334CEA" w:rsidP="005E6D4D">
            <w:pPr>
              <w:widowControl/>
              <w:autoSpaceDE/>
              <w:autoSpaceDN/>
              <w:adjustRightInd/>
              <w:ind w:left="57"/>
              <w:jc w:val="center"/>
            </w:pPr>
            <w:r w:rsidRPr="00D52F04">
              <w:rPr>
                <w:b/>
                <w:color w:val="FF0000"/>
              </w:rPr>
              <w:t>5.Оъекты отдыха и туризма</w:t>
            </w:r>
          </w:p>
        </w:tc>
      </w:tr>
      <w:tr w:rsidR="00334CEA" w:rsidRPr="00C21C80" w:rsidTr="00334CEA">
        <w:trPr>
          <w:trHeight w:val="307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Default="00334CEA" w:rsidP="00334CEA">
            <w:pPr>
              <w:widowControl/>
              <w:autoSpaceDE/>
              <w:autoSpaceDN/>
              <w:adjustRightInd/>
              <w:ind w:left="102"/>
              <w:jc w:val="center"/>
            </w:pPr>
            <w:r w:rsidRPr="00D52F04">
              <w:rPr>
                <w:b/>
                <w:color w:val="FF0000"/>
              </w:rPr>
              <w:t>6. Прочие объекты обслуживания</w:t>
            </w:r>
          </w:p>
        </w:tc>
      </w:tr>
      <w:tr w:rsidR="006275D5" w:rsidRPr="00C21C80" w:rsidTr="006275D5">
        <w:trPr>
          <w:trHeight w:val="307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75D5" w:rsidRDefault="006275D5" w:rsidP="00334CEA">
            <w:pPr>
              <w:widowControl/>
              <w:autoSpaceDE/>
              <w:autoSpaceDN/>
              <w:adjustRightInd/>
              <w:ind w:left="102"/>
              <w:jc w:val="center"/>
            </w:pPr>
            <w:r w:rsidRPr="00F330E7">
              <w:rPr>
                <w:rFonts w:eastAsia="Calibri"/>
                <w:b/>
                <w:color w:val="FF0000"/>
                <w:lang w:eastAsia="en-US"/>
              </w:rPr>
              <w:t>7. Общественные пространства</w:t>
            </w:r>
          </w:p>
        </w:tc>
      </w:tr>
      <w:tr w:rsidR="006275D5" w:rsidRPr="00C21C80" w:rsidTr="005E6D4D">
        <w:trPr>
          <w:trHeight w:val="263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75D5" w:rsidRPr="006275D5" w:rsidRDefault="006275D5" w:rsidP="005E6D4D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6275D5">
              <w:rPr>
                <w:b/>
                <w:bCs/>
                <w:iCs/>
                <w:color w:val="FF0000"/>
              </w:rPr>
              <w:t>8.Предприятия и объекты добывающей и перерабатывающей промышленности</w:t>
            </w:r>
          </w:p>
        </w:tc>
      </w:tr>
      <w:tr w:rsidR="006275D5" w:rsidRPr="00C21C80" w:rsidTr="005E6D4D">
        <w:trPr>
          <w:trHeight w:val="274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75D5" w:rsidRPr="005E6D4D" w:rsidRDefault="006275D5" w:rsidP="005E6D4D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5E6D4D">
              <w:rPr>
                <w:b/>
                <w:bCs/>
                <w:iCs/>
                <w:color w:val="FF0000"/>
              </w:rPr>
              <w:t>9.Предприятия и объекты сельского и лесного хозяйства, рыболовства и рыб</w:t>
            </w:r>
            <w:r w:rsidR="005E6D4D">
              <w:rPr>
                <w:b/>
                <w:bCs/>
                <w:iCs/>
                <w:color w:val="FF0000"/>
              </w:rPr>
              <w:t>о</w:t>
            </w:r>
            <w:r w:rsidRPr="005E6D4D">
              <w:rPr>
                <w:b/>
                <w:bCs/>
                <w:iCs/>
                <w:color w:val="FF0000"/>
              </w:rPr>
              <w:t xml:space="preserve">водства </w:t>
            </w:r>
          </w:p>
        </w:tc>
      </w:tr>
      <w:tr w:rsidR="005E6D4D" w:rsidRPr="00C21C80" w:rsidTr="005E6D4D">
        <w:trPr>
          <w:trHeight w:val="543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D4D" w:rsidRPr="005E6D4D" w:rsidRDefault="005E6D4D" w:rsidP="005E6D4D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5E6D4D">
              <w:rPr>
                <w:b/>
                <w:bCs/>
                <w:iCs/>
                <w:color w:val="FF0000"/>
              </w:rPr>
              <w:t>10.Прочие объекты, связанные с производственной деятельностью</w:t>
            </w:r>
          </w:p>
        </w:tc>
      </w:tr>
      <w:tr w:rsidR="005E6D4D" w:rsidRPr="00C21C80" w:rsidTr="005E6D4D">
        <w:trPr>
          <w:trHeight w:val="307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D4D" w:rsidRPr="005E6D4D" w:rsidRDefault="005E6D4D" w:rsidP="005E6D4D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5E6D4D">
              <w:rPr>
                <w:b/>
                <w:bCs/>
                <w:iCs/>
                <w:color w:val="FF0000"/>
              </w:rPr>
              <w:lastRenderedPageBreak/>
              <w:t>11.Объекты транспортной инфраструктуры</w:t>
            </w:r>
          </w:p>
        </w:tc>
      </w:tr>
      <w:tr w:rsidR="006275D5" w:rsidRPr="00C21C80" w:rsidTr="006275D5">
        <w:trPr>
          <w:trHeight w:val="284"/>
        </w:trPr>
        <w:tc>
          <w:tcPr>
            <w:tcW w:w="15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75D5" w:rsidRDefault="006275D5" w:rsidP="00334CEA">
            <w:pPr>
              <w:widowControl/>
              <w:autoSpaceDE/>
              <w:autoSpaceDN/>
              <w:adjustRightInd/>
              <w:ind w:left="102"/>
              <w:jc w:val="center"/>
            </w:pPr>
            <w:r w:rsidRPr="00F330E7">
              <w:rPr>
                <w:b/>
                <w:color w:val="FF0000"/>
              </w:rPr>
              <w:t>19. Объекты специального назначения</w:t>
            </w:r>
          </w:p>
        </w:tc>
      </w:tr>
      <w:tr w:rsidR="00334CEA" w:rsidRPr="00C21C80" w:rsidTr="00334CEA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B6CF0" w:rsidRDefault="00334CEA" w:rsidP="00334CEA">
            <w:pPr>
              <w:widowControl/>
              <w:numPr>
                <w:ilvl w:val="0"/>
                <w:numId w:val="19"/>
              </w:numPr>
              <w:shd w:val="clear" w:color="auto" w:fill="FFFFFF"/>
              <w:autoSpaceDE/>
              <w:autoSpaceDN/>
              <w:adjustRightInd/>
              <w:spacing w:line="276" w:lineRule="auto"/>
              <w:ind w:left="567"/>
              <w:contextualSpacing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B6CF0" w:rsidRDefault="00334CEA" w:rsidP="00334CEA">
            <w:pPr>
              <w:widowControl/>
              <w:shd w:val="clear" w:color="auto" w:fill="FFFFFF"/>
              <w:jc w:val="center"/>
              <w:rPr>
                <w:rFonts w:eastAsia="Calibri"/>
                <w:color w:val="FF0000"/>
                <w:lang w:eastAsia="en-US"/>
              </w:rPr>
            </w:pPr>
            <w:r w:rsidRPr="00CB6CF0">
              <w:rPr>
                <w:rFonts w:eastAsia="Calibri"/>
                <w:color w:val="FF0000"/>
                <w:lang w:eastAsia="en-US"/>
              </w:rPr>
              <w:t>19.1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B6CF0" w:rsidRDefault="00334CEA" w:rsidP="00334CEA">
            <w:pPr>
              <w:widowControl/>
              <w:autoSpaceDE/>
              <w:autoSpaceDN/>
              <w:adjustRightInd/>
              <w:rPr>
                <w:rFonts w:eastAsia="Calibri"/>
                <w:lang w:eastAsia="ar-SA"/>
              </w:rPr>
            </w:pPr>
            <w:r w:rsidRPr="00CB6CF0">
              <w:rPr>
                <w:rFonts w:eastAsia="Calibri"/>
                <w:lang w:eastAsia="ar-SA"/>
              </w:rPr>
              <w:t>Кладбище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B6CF0" w:rsidRDefault="00334CEA" w:rsidP="00334CE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B6CF0">
              <w:rPr>
                <w:color w:val="000000"/>
              </w:rPr>
              <w:t>площадь 5.4</w:t>
            </w:r>
            <w:r w:rsidR="00CB6CF0" w:rsidRPr="00CB6CF0">
              <w:rPr>
                <w:color w:val="000000"/>
              </w:rPr>
              <w:t>1</w:t>
            </w:r>
            <w:r w:rsidRPr="00CB6CF0">
              <w:rPr>
                <w:color w:val="000000"/>
              </w:rPr>
              <w:t xml:space="preserve"> га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6CF0" w:rsidRDefault="00CB6CF0" w:rsidP="00CB6CF0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CB6CF0">
              <w:rPr>
                <w:color w:val="000000"/>
              </w:rPr>
              <w:t>ст-ца</w:t>
            </w:r>
            <w:proofErr w:type="spellEnd"/>
            <w:r w:rsidRPr="00CB6CF0">
              <w:rPr>
                <w:color w:val="000000"/>
              </w:rPr>
              <w:t xml:space="preserve"> </w:t>
            </w:r>
            <w:proofErr w:type="spellStart"/>
            <w:r w:rsidRPr="00CB6CF0">
              <w:rPr>
                <w:color w:val="000000"/>
              </w:rPr>
              <w:t>Марьянская</w:t>
            </w:r>
            <w:proofErr w:type="spellEnd"/>
            <w:r w:rsidRPr="00CB6CF0">
              <w:rPr>
                <w:color w:val="000000"/>
              </w:rPr>
              <w:t xml:space="preserve">, </w:t>
            </w:r>
          </w:p>
          <w:p w:rsidR="00334CEA" w:rsidRPr="00CB6CF0" w:rsidRDefault="00CB6CF0" w:rsidP="00CB6CF0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CB6CF0">
              <w:rPr>
                <w:color w:val="000000"/>
              </w:rPr>
              <w:t>ул</w:t>
            </w:r>
            <w:proofErr w:type="spellEnd"/>
            <w:r w:rsidRPr="00CB6CF0">
              <w:rPr>
                <w:color w:val="000000"/>
              </w:rPr>
              <w:t xml:space="preserve"> Октябрьская, 128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CEA" w:rsidRPr="00CB6CF0" w:rsidRDefault="00334CEA" w:rsidP="00544070">
            <w:pPr>
              <w:widowControl/>
              <w:autoSpaceDE/>
              <w:autoSpaceDN/>
              <w:adjustRightInd/>
              <w:ind w:left="102"/>
              <w:rPr>
                <w:spacing w:val="-1"/>
              </w:rPr>
            </w:pPr>
            <w:r w:rsidRPr="00CB6CF0">
              <w:rPr>
                <w:spacing w:val="-1"/>
              </w:rPr>
              <w:t>зона кладбищ</w:t>
            </w:r>
          </w:p>
        </w:tc>
      </w:tr>
    </w:tbl>
    <w:p w:rsidR="00AC09F5" w:rsidRDefault="00AC09F5">
      <w:pPr>
        <w:pStyle w:val="a3"/>
        <w:kinsoku w:val="0"/>
        <w:overflowPunct w:val="0"/>
        <w:spacing w:before="1"/>
        <w:ind w:left="0"/>
        <w:rPr>
          <w:sz w:val="28"/>
          <w:szCs w:val="28"/>
        </w:rPr>
      </w:pPr>
    </w:p>
    <w:p w:rsidR="00224ABC" w:rsidRDefault="00224ABC">
      <w:pPr>
        <w:pStyle w:val="a3"/>
        <w:kinsoku w:val="0"/>
        <w:overflowPunct w:val="0"/>
        <w:spacing w:before="1"/>
        <w:ind w:left="0"/>
        <w:rPr>
          <w:sz w:val="28"/>
          <w:szCs w:val="28"/>
        </w:rPr>
      </w:pPr>
    </w:p>
    <w:p w:rsidR="004664BF" w:rsidRPr="00982305" w:rsidRDefault="004664BF" w:rsidP="002519F9">
      <w:pPr>
        <w:pStyle w:val="a3"/>
        <w:numPr>
          <w:ilvl w:val="1"/>
          <w:numId w:val="35"/>
        </w:numPr>
        <w:tabs>
          <w:tab w:val="left" w:pos="1210"/>
        </w:tabs>
        <w:kinsoku w:val="0"/>
        <w:overflowPunct w:val="0"/>
        <w:jc w:val="center"/>
        <w:outlineLvl w:val="0"/>
        <w:rPr>
          <w:sz w:val="28"/>
          <w:szCs w:val="28"/>
        </w:rPr>
      </w:pPr>
      <w:bookmarkStart w:id="6" w:name="_Toc9351282"/>
      <w:bookmarkStart w:id="7" w:name="_Toc196230599"/>
      <w:r w:rsidRPr="00C21C80">
        <w:rPr>
          <w:b/>
          <w:bCs/>
          <w:spacing w:val="-1"/>
          <w:sz w:val="28"/>
          <w:szCs w:val="28"/>
        </w:rPr>
        <w:t>Объекты инженерной инфраструктуры</w:t>
      </w:r>
      <w:bookmarkEnd w:id="6"/>
      <w:bookmarkEnd w:id="7"/>
      <w:r w:rsidR="00982305">
        <w:rPr>
          <w:b/>
          <w:bCs/>
          <w:spacing w:val="-1"/>
          <w:sz w:val="28"/>
          <w:szCs w:val="28"/>
        </w:rPr>
        <w:t xml:space="preserve"> </w:t>
      </w:r>
    </w:p>
    <w:p w:rsidR="00982305" w:rsidRPr="00D07F67" w:rsidRDefault="00982305" w:rsidP="00982305">
      <w:pPr>
        <w:ind w:left="1208"/>
        <w:jc w:val="right"/>
        <w:rPr>
          <w:sz w:val="28"/>
          <w:szCs w:val="28"/>
        </w:rPr>
      </w:pPr>
      <w:r w:rsidRPr="00C21C80">
        <w:rPr>
          <w:sz w:val="28"/>
          <w:szCs w:val="28"/>
        </w:rPr>
        <w:t>Таблица 2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1693"/>
        <w:gridCol w:w="3614"/>
        <w:gridCol w:w="3635"/>
        <w:gridCol w:w="2545"/>
        <w:gridCol w:w="2807"/>
      </w:tblGrid>
      <w:tr w:rsidR="006275D5" w:rsidRPr="00D07F67" w:rsidTr="00F02268">
        <w:tc>
          <w:tcPr>
            <w:tcW w:w="882" w:type="dxa"/>
            <w:shd w:val="clear" w:color="auto" w:fill="auto"/>
            <w:vAlign w:val="center"/>
          </w:tcPr>
          <w:p w:rsidR="006275D5" w:rsidRPr="0006215E" w:rsidRDefault="006275D5" w:rsidP="0006215E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№ п/п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275D5" w:rsidRPr="0006215E" w:rsidRDefault="006275D5" w:rsidP="0006215E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№ планируемого объекта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6275D5" w:rsidRPr="0006215E" w:rsidRDefault="006275D5" w:rsidP="0006215E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275D5" w:rsidRPr="0006215E" w:rsidRDefault="006275D5" w:rsidP="0006215E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75D5" w:rsidRPr="0006215E" w:rsidRDefault="006275D5" w:rsidP="0006215E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proofErr w:type="spellStart"/>
            <w:r w:rsidRPr="0006215E">
              <w:rPr>
                <w:b/>
                <w:bCs/>
                <w:lang w:val="en-US"/>
              </w:rPr>
              <w:t>Вид</w:t>
            </w:r>
            <w:proofErr w:type="spellEnd"/>
            <w:r w:rsidRPr="0006215E">
              <w:rPr>
                <w:b/>
                <w:bCs/>
                <w:spacing w:val="21"/>
                <w:w w:val="99"/>
                <w:lang w:val="en-US"/>
              </w:rPr>
              <w:t xml:space="preserve"> </w:t>
            </w:r>
            <w:proofErr w:type="spellStart"/>
            <w:r w:rsidRPr="0006215E">
              <w:rPr>
                <w:b/>
                <w:bCs/>
                <w:w w:val="95"/>
                <w:lang w:val="en-US"/>
              </w:rPr>
              <w:t>функциональной</w:t>
            </w:r>
            <w:proofErr w:type="spellEnd"/>
            <w:r w:rsidRPr="0006215E">
              <w:rPr>
                <w:b/>
                <w:bCs/>
                <w:spacing w:val="23"/>
                <w:w w:val="99"/>
                <w:lang w:val="en-US"/>
              </w:rPr>
              <w:t xml:space="preserve"> </w:t>
            </w:r>
            <w:proofErr w:type="spellStart"/>
            <w:r w:rsidRPr="0006215E">
              <w:rPr>
                <w:b/>
                <w:bCs/>
                <w:lang w:val="en-US"/>
              </w:rPr>
              <w:t>зоны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6275D5" w:rsidRPr="0006215E" w:rsidRDefault="006275D5" w:rsidP="0006215E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  <w:bCs/>
              </w:rPr>
              <w:t>Зоны</w:t>
            </w:r>
            <w:r w:rsidRPr="0006215E">
              <w:rPr>
                <w:b/>
                <w:bCs/>
                <w:spacing w:val="-6"/>
              </w:rPr>
              <w:t xml:space="preserve"> </w:t>
            </w:r>
            <w:r w:rsidRPr="0006215E">
              <w:rPr>
                <w:b/>
                <w:bCs/>
              </w:rPr>
              <w:t>с</w:t>
            </w:r>
            <w:r w:rsidRPr="0006215E">
              <w:rPr>
                <w:b/>
                <w:bCs/>
                <w:spacing w:val="21"/>
                <w:w w:val="99"/>
              </w:rPr>
              <w:t xml:space="preserve"> </w:t>
            </w:r>
            <w:r w:rsidRPr="0006215E">
              <w:rPr>
                <w:b/>
                <w:bCs/>
              </w:rPr>
              <w:t>особыми</w:t>
            </w:r>
            <w:r w:rsidRPr="0006215E">
              <w:rPr>
                <w:b/>
                <w:bCs/>
                <w:spacing w:val="24"/>
                <w:w w:val="99"/>
              </w:rPr>
              <w:t xml:space="preserve"> </w:t>
            </w:r>
            <w:r w:rsidRPr="0006215E">
              <w:rPr>
                <w:b/>
                <w:bCs/>
              </w:rPr>
              <w:t>условиями</w:t>
            </w:r>
            <w:r w:rsidRPr="0006215E">
              <w:rPr>
                <w:b/>
                <w:bCs/>
                <w:spacing w:val="24"/>
                <w:w w:val="99"/>
              </w:rPr>
              <w:t xml:space="preserve"> </w:t>
            </w:r>
            <w:r w:rsidRPr="0006215E">
              <w:rPr>
                <w:b/>
                <w:bCs/>
                <w:w w:val="95"/>
              </w:rPr>
              <w:t>использовани</w:t>
            </w:r>
            <w:r w:rsidRPr="0006215E">
              <w:rPr>
                <w:b/>
                <w:bCs/>
              </w:rPr>
              <w:t>я</w:t>
            </w:r>
            <w:r w:rsidRPr="0006215E">
              <w:rPr>
                <w:b/>
                <w:bCs/>
                <w:spacing w:val="-14"/>
              </w:rPr>
              <w:t xml:space="preserve"> </w:t>
            </w:r>
            <w:r w:rsidRPr="0006215E">
              <w:rPr>
                <w:b/>
                <w:bCs/>
              </w:rPr>
              <w:t>территорий</w:t>
            </w:r>
          </w:p>
        </w:tc>
      </w:tr>
      <w:tr w:rsidR="006275D5" w:rsidRPr="00D07F67" w:rsidTr="00F02268">
        <w:tc>
          <w:tcPr>
            <w:tcW w:w="882" w:type="dxa"/>
            <w:shd w:val="clear" w:color="auto" w:fill="auto"/>
            <w:vAlign w:val="center"/>
          </w:tcPr>
          <w:p w:rsidR="006275D5" w:rsidRPr="0006215E" w:rsidRDefault="006275D5" w:rsidP="0006215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275D5" w:rsidRPr="0006215E" w:rsidRDefault="006275D5" w:rsidP="0006215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2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6275D5" w:rsidRPr="0006215E" w:rsidRDefault="006275D5" w:rsidP="0006215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275D5" w:rsidRPr="0006215E" w:rsidRDefault="000F2F7C" w:rsidP="0006215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75D5" w:rsidRPr="0006215E" w:rsidRDefault="000F2F7C" w:rsidP="0006215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5D5" w:rsidRPr="0006215E" w:rsidRDefault="000F2F7C" w:rsidP="0006215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23A05" w:rsidRPr="00D07F67" w:rsidTr="00B71909">
        <w:trPr>
          <w:trHeight w:val="227"/>
        </w:trPr>
        <w:tc>
          <w:tcPr>
            <w:tcW w:w="15163" w:type="dxa"/>
            <w:gridSpan w:val="6"/>
            <w:shd w:val="clear" w:color="auto" w:fill="auto"/>
          </w:tcPr>
          <w:p w:rsidR="00A23A05" w:rsidRPr="00D07F67" w:rsidRDefault="00A23A05" w:rsidP="00D52F04">
            <w:pPr>
              <w:jc w:val="center"/>
            </w:pPr>
            <w:r w:rsidRPr="006F34BF">
              <w:rPr>
                <w:b/>
                <w:color w:val="FF0000"/>
                <w:spacing w:val="-1"/>
              </w:rPr>
              <w:t>12. Объекты электроснабжения</w:t>
            </w:r>
          </w:p>
        </w:tc>
      </w:tr>
      <w:tr w:rsidR="00A23A05" w:rsidRPr="00D07F67" w:rsidTr="00F02268">
        <w:trPr>
          <w:trHeight w:val="227"/>
        </w:trPr>
        <w:tc>
          <w:tcPr>
            <w:tcW w:w="882" w:type="dxa"/>
            <w:shd w:val="clear" w:color="auto" w:fill="auto"/>
          </w:tcPr>
          <w:p w:rsidR="00A23A05" w:rsidRDefault="00A23A05" w:rsidP="00A23A05">
            <w:pPr>
              <w:jc w:val="center"/>
            </w:pPr>
            <w:r>
              <w:t>2</w:t>
            </w:r>
          </w:p>
        </w:tc>
        <w:tc>
          <w:tcPr>
            <w:tcW w:w="1694" w:type="dxa"/>
            <w:shd w:val="clear" w:color="auto" w:fill="auto"/>
          </w:tcPr>
          <w:p w:rsidR="00A23A05" w:rsidRPr="00A23A05" w:rsidRDefault="00A23A05" w:rsidP="00A23A05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A23A05">
              <w:rPr>
                <w:color w:val="FF0000"/>
              </w:rPr>
              <w:t>12.2</w:t>
            </w:r>
          </w:p>
        </w:tc>
        <w:tc>
          <w:tcPr>
            <w:tcW w:w="3656" w:type="dxa"/>
            <w:shd w:val="clear" w:color="auto" w:fill="auto"/>
          </w:tcPr>
          <w:p w:rsidR="00A23A05" w:rsidRPr="00A23A05" w:rsidRDefault="00A23A05" w:rsidP="00A23A05">
            <w:r w:rsidRPr="00A23A05">
              <w:t xml:space="preserve">ПС-35/10 </w:t>
            </w:r>
            <w:proofErr w:type="spellStart"/>
            <w:r w:rsidRPr="00A23A05">
              <w:t>кВ</w:t>
            </w:r>
            <w:proofErr w:type="spellEnd"/>
            <w:r w:rsidRPr="00A23A05">
              <w:t xml:space="preserve"> «</w:t>
            </w:r>
            <w:proofErr w:type="spellStart"/>
            <w:r w:rsidRPr="00A23A05">
              <w:t>Марьянская</w:t>
            </w:r>
            <w:proofErr w:type="spellEnd"/>
            <w:r w:rsidRPr="00A23A05">
              <w:t>»</w:t>
            </w:r>
          </w:p>
        </w:tc>
        <w:tc>
          <w:tcPr>
            <w:tcW w:w="3686" w:type="dxa"/>
            <w:shd w:val="clear" w:color="auto" w:fill="auto"/>
          </w:tcPr>
          <w:p w:rsidR="00DD6466" w:rsidRDefault="00A23A05" w:rsidP="00A23A05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A23A05">
              <w:rPr>
                <w:color w:val="000000"/>
              </w:rPr>
              <w:t>ст-ца</w:t>
            </w:r>
            <w:proofErr w:type="spellEnd"/>
            <w:r w:rsidRPr="00A23A05">
              <w:rPr>
                <w:color w:val="000000"/>
              </w:rPr>
              <w:t xml:space="preserve"> </w:t>
            </w:r>
            <w:proofErr w:type="spellStart"/>
            <w:r w:rsidRPr="00A23A05">
              <w:rPr>
                <w:color w:val="000000"/>
              </w:rPr>
              <w:t>Марьянская</w:t>
            </w:r>
            <w:proofErr w:type="spellEnd"/>
            <w:r w:rsidRPr="00A23A05">
              <w:rPr>
                <w:color w:val="000000"/>
              </w:rPr>
              <w:t xml:space="preserve">, </w:t>
            </w:r>
          </w:p>
          <w:p w:rsidR="00A23A05" w:rsidRPr="00A23A05" w:rsidRDefault="00A23A05" w:rsidP="00A23A05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23A05">
              <w:rPr>
                <w:color w:val="000000"/>
              </w:rPr>
              <w:t>ул. Тургенева, 2</w:t>
            </w:r>
          </w:p>
        </w:tc>
        <w:tc>
          <w:tcPr>
            <w:tcW w:w="2410" w:type="dxa"/>
            <w:shd w:val="clear" w:color="auto" w:fill="auto"/>
          </w:tcPr>
          <w:p w:rsidR="00A23A05" w:rsidRDefault="00544070" w:rsidP="00544070">
            <w:r>
              <w:t>з</w:t>
            </w:r>
            <w:r w:rsidR="006228A2">
              <w:t>она инженерной инфраструктуры</w:t>
            </w:r>
          </w:p>
        </w:tc>
        <w:tc>
          <w:tcPr>
            <w:tcW w:w="2835" w:type="dxa"/>
            <w:shd w:val="clear" w:color="auto" w:fill="auto"/>
          </w:tcPr>
          <w:p w:rsidR="00DD6466" w:rsidRDefault="00DD6466" w:rsidP="00DD6466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</w:p>
          <w:p w:rsidR="00A23A05" w:rsidRPr="00D07F67" w:rsidRDefault="00DD6466" w:rsidP="00DD6466">
            <w:pPr>
              <w:widowControl/>
              <w:autoSpaceDE/>
              <w:autoSpaceDN/>
              <w:adjustRightInd/>
              <w:ind w:left="102"/>
              <w:jc w:val="center"/>
            </w:pPr>
            <w:r w:rsidRPr="00D65649">
              <w:t xml:space="preserve"> – 1</w:t>
            </w:r>
            <w:r>
              <w:t>5</w:t>
            </w:r>
            <w:r w:rsidRPr="00D65649">
              <w:t xml:space="preserve"> м</w:t>
            </w:r>
          </w:p>
        </w:tc>
      </w:tr>
      <w:tr w:rsidR="00A23A05" w:rsidRPr="00D07F67" w:rsidTr="00F02268">
        <w:trPr>
          <w:trHeight w:val="227"/>
        </w:trPr>
        <w:tc>
          <w:tcPr>
            <w:tcW w:w="882" w:type="dxa"/>
            <w:shd w:val="clear" w:color="auto" w:fill="auto"/>
          </w:tcPr>
          <w:p w:rsidR="00A23A05" w:rsidRDefault="00A23A05" w:rsidP="00A23A05">
            <w:pPr>
              <w:jc w:val="center"/>
            </w:pPr>
            <w:r>
              <w:t>3</w:t>
            </w:r>
          </w:p>
        </w:tc>
        <w:tc>
          <w:tcPr>
            <w:tcW w:w="1694" w:type="dxa"/>
            <w:shd w:val="clear" w:color="auto" w:fill="auto"/>
          </w:tcPr>
          <w:p w:rsidR="00A23A05" w:rsidRPr="00A23A05" w:rsidRDefault="00A23A05" w:rsidP="00A23A05">
            <w:pPr>
              <w:jc w:val="center"/>
              <w:rPr>
                <w:color w:val="FF0000"/>
              </w:rPr>
            </w:pPr>
            <w:r w:rsidRPr="00A23A05">
              <w:rPr>
                <w:color w:val="FF0000"/>
              </w:rPr>
              <w:t>12.3</w:t>
            </w:r>
          </w:p>
        </w:tc>
        <w:tc>
          <w:tcPr>
            <w:tcW w:w="3656" w:type="dxa"/>
            <w:shd w:val="clear" w:color="auto" w:fill="auto"/>
          </w:tcPr>
          <w:p w:rsidR="00A23A05" w:rsidRPr="00A23A05" w:rsidRDefault="00A23A05" w:rsidP="00A23A05">
            <w:r w:rsidRPr="00A23A05">
              <w:t>Электрическая подстанция 35кВ</w:t>
            </w:r>
          </w:p>
        </w:tc>
        <w:tc>
          <w:tcPr>
            <w:tcW w:w="3686" w:type="dxa"/>
            <w:shd w:val="clear" w:color="auto" w:fill="auto"/>
          </w:tcPr>
          <w:p w:rsidR="00A23A05" w:rsidRPr="00A23A05" w:rsidRDefault="00A23A05" w:rsidP="00A23A05">
            <w:pPr>
              <w:rPr>
                <w:color w:val="000000"/>
              </w:rPr>
            </w:pPr>
            <w:r w:rsidRPr="00A23A05">
              <w:rPr>
                <w:color w:val="000000"/>
              </w:rPr>
              <w:t xml:space="preserve">к северу от </w:t>
            </w:r>
            <w:proofErr w:type="spellStart"/>
            <w:r w:rsidRPr="00A23A05">
              <w:rPr>
                <w:color w:val="000000"/>
              </w:rPr>
              <w:t>ст-цы</w:t>
            </w:r>
            <w:proofErr w:type="spellEnd"/>
            <w:r w:rsidRPr="00A23A05">
              <w:rPr>
                <w:color w:val="000000"/>
              </w:rPr>
              <w:t xml:space="preserve"> </w:t>
            </w:r>
            <w:proofErr w:type="spellStart"/>
            <w:r w:rsidRPr="00A23A05">
              <w:rPr>
                <w:color w:val="000000"/>
              </w:rPr>
              <w:t>Марьянской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A05" w:rsidRDefault="00544070" w:rsidP="00544070">
            <w:r>
              <w:t>зона сельскохозяйственных угодий</w:t>
            </w:r>
          </w:p>
        </w:tc>
        <w:tc>
          <w:tcPr>
            <w:tcW w:w="2835" w:type="dxa"/>
            <w:shd w:val="clear" w:color="auto" w:fill="auto"/>
          </w:tcPr>
          <w:p w:rsidR="00DD6466" w:rsidRDefault="00DD6466" w:rsidP="00DD6466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</w:t>
            </w:r>
            <w:r>
              <w:t>я</w:t>
            </w:r>
            <w:r w:rsidRPr="00D65649">
              <w:t xml:space="preserve"> зона</w:t>
            </w:r>
          </w:p>
          <w:p w:rsidR="00A23A05" w:rsidRPr="00D07F67" w:rsidRDefault="00DD6466" w:rsidP="00DD6466">
            <w:pPr>
              <w:widowControl/>
              <w:autoSpaceDE/>
              <w:autoSpaceDN/>
              <w:adjustRightInd/>
              <w:ind w:left="102"/>
              <w:jc w:val="center"/>
            </w:pPr>
            <w:r w:rsidRPr="00D65649">
              <w:t xml:space="preserve"> – 1</w:t>
            </w:r>
            <w:r>
              <w:t>5</w:t>
            </w:r>
            <w:r w:rsidRPr="00D65649">
              <w:t xml:space="preserve"> м</w:t>
            </w:r>
          </w:p>
        </w:tc>
      </w:tr>
      <w:tr w:rsidR="00A23A05" w:rsidRPr="00D07F67" w:rsidTr="00B71909">
        <w:trPr>
          <w:trHeight w:val="227"/>
        </w:trPr>
        <w:tc>
          <w:tcPr>
            <w:tcW w:w="15163" w:type="dxa"/>
            <w:gridSpan w:val="6"/>
            <w:shd w:val="clear" w:color="auto" w:fill="auto"/>
          </w:tcPr>
          <w:p w:rsidR="00A23A05" w:rsidRPr="00A23A05" w:rsidRDefault="00A23A05" w:rsidP="00A23A05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A23A05">
              <w:rPr>
                <w:b/>
                <w:bCs/>
                <w:iCs/>
                <w:color w:val="FF0000"/>
              </w:rPr>
              <w:t>13.Объекты газоснабжения</w:t>
            </w:r>
          </w:p>
        </w:tc>
      </w:tr>
      <w:tr w:rsidR="003062FD" w:rsidRPr="00D07F67" w:rsidTr="00F02268">
        <w:trPr>
          <w:trHeight w:val="227"/>
        </w:trPr>
        <w:tc>
          <w:tcPr>
            <w:tcW w:w="882" w:type="dxa"/>
            <w:shd w:val="clear" w:color="auto" w:fill="auto"/>
          </w:tcPr>
          <w:p w:rsidR="003062FD" w:rsidRDefault="003062FD" w:rsidP="003062FD">
            <w:pPr>
              <w:jc w:val="center"/>
            </w:pPr>
            <w:r>
              <w:t>5</w:t>
            </w:r>
          </w:p>
        </w:tc>
        <w:tc>
          <w:tcPr>
            <w:tcW w:w="1694" w:type="dxa"/>
            <w:shd w:val="clear" w:color="auto" w:fill="auto"/>
          </w:tcPr>
          <w:p w:rsidR="003062FD" w:rsidRPr="003062FD" w:rsidRDefault="003062FD" w:rsidP="003062FD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13.1</w:t>
            </w:r>
          </w:p>
        </w:tc>
        <w:tc>
          <w:tcPr>
            <w:tcW w:w="3656" w:type="dxa"/>
            <w:shd w:val="clear" w:color="auto" w:fill="auto"/>
          </w:tcPr>
          <w:p w:rsidR="003062FD" w:rsidRPr="003062FD" w:rsidRDefault="003062FD" w:rsidP="003062FD">
            <w:r w:rsidRPr="003062FD">
              <w:t>Пункт редуцирования газа</w:t>
            </w:r>
          </w:p>
        </w:tc>
        <w:tc>
          <w:tcPr>
            <w:tcW w:w="3686" w:type="dxa"/>
            <w:shd w:val="clear" w:color="auto" w:fill="auto"/>
          </w:tcPr>
          <w:p w:rsidR="003062FD" w:rsidRPr="003062FD" w:rsidRDefault="003062FD" w:rsidP="003062FD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062FD">
              <w:rPr>
                <w:color w:val="000000"/>
              </w:rPr>
              <w:t xml:space="preserve">в границах с/п </w:t>
            </w:r>
            <w:proofErr w:type="spellStart"/>
            <w:r w:rsidRPr="003062FD">
              <w:rPr>
                <w:color w:val="000000"/>
              </w:rPr>
              <w:t>Марьянское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062FD" w:rsidRPr="003062FD" w:rsidRDefault="00646238" w:rsidP="00544070">
            <w:r>
              <w:t>з</w:t>
            </w:r>
            <w:r w:rsidR="000E04DA">
              <w:t>она застройки индивидуальными жилыми домами</w:t>
            </w:r>
          </w:p>
        </w:tc>
        <w:tc>
          <w:tcPr>
            <w:tcW w:w="2835" w:type="dxa"/>
            <w:shd w:val="clear" w:color="auto" w:fill="auto"/>
          </w:tcPr>
          <w:p w:rsidR="00894C00" w:rsidRDefault="00894C00" w:rsidP="00894C00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</w:p>
          <w:p w:rsidR="003062FD" w:rsidRPr="003062FD" w:rsidRDefault="00894C00" w:rsidP="00894C00">
            <w:pPr>
              <w:widowControl/>
              <w:autoSpaceDE/>
              <w:autoSpaceDN/>
              <w:adjustRightInd/>
              <w:ind w:left="102"/>
              <w:jc w:val="center"/>
            </w:pPr>
            <w:r w:rsidRPr="00D65649">
              <w:t xml:space="preserve"> – 10 м</w:t>
            </w:r>
          </w:p>
        </w:tc>
      </w:tr>
      <w:tr w:rsidR="00646238" w:rsidRPr="00D07F67" w:rsidTr="00F02268">
        <w:trPr>
          <w:trHeight w:val="227"/>
        </w:trPr>
        <w:tc>
          <w:tcPr>
            <w:tcW w:w="882" w:type="dxa"/>
            <w:shd w:val="clear" w:color="auto" w:fill="auto"/>
          </w:tcPr>
          <w:p w:rsidR="00646238" w:rsidRDefault="00646238" w:rsidP="00646238">
            <w:pPr>
              <w:jc w:val="center"/>
            </w:pPr>
            <w:r>
              <w:t>6</w:t>
            </w:r>
          </w:p>
        </w:tc>
        <w:tc>
          <w:tcPr>
            <w:tcW w:w="1694" w:type="dxa"/>
            <w:shd w:val="clear" w:color="auto" w:fill="auto"/>
          </w:tcPr>
          <w:p w:rsidR="00646238" w:rsidRPr="003062FD" w:rsidRDefault="00646238" w:rsidP="00646238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13.2</w:t>
            </w:r>
          </w:p>
        </w:tc>
        <w:tc>
          <w:tcPr>
            <w:tcW w:w="3656" w:type="dxa"/>
            <w:shd w:val="clear" w:color="auto" w:fill="auto"/>
          </w:tcPr>
          <w:p w:rsidR="00646238" w:rsidRPr="003062FD" w:rsidRDefault="00646238" w:rsidP="00646238">
            <w:r w:rsidRPr="003062FD">
              <w:t>Пункт редуцирования газа</w:t>
            </w:r>
          </w:p>
        </w:tc>
        <w:tc>
          <w:tcPr>
            <w:tcW w:w="3686" w:type="dxa"/>
            <w:shd w:val="clear" w:color="auto" w:fill="auto"/>
          </w:tcPr>
          <w:p w:rsidR="00646238" w:rsidRPr="003062FD" w:rsidRDefault="00646238" w:rsidP="00646238">
            <w:pPr>
              <w:rPr>
                <w:color w:val="000000"/>
              </w:rPr>
            </w:pPr>
            <w:r w:rsidRPr="003062FD">
              <w:rPr>
                <w:color w:val="000000"/>
              </w:rPr>
              <w:t xml:space="preserve">в границах с/п </w:t>
            </w:r>
            <w:proofErr w:type="spellStart"/>
            <w:r w:rsidRPr="003062FD">
              <w:rPr>
                <w:color w:val="000000"/>
              </w:rPr>
              <w:t>Марьянское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46238" w:rsidRPr="003062FD" w:rsidRDefault="00646238" w:rsidP="00646238">
            <w:r>
              <w:t>зона застройки индивидуальными жилыми домами</w:t>
            </w:r>
          </w:p>
        </w:tc>
        <w:tc>
          <w:tcPr>
            <w:tcW w:w="2835" w:type="dxa"/>
            <w:shd w:val="clear" w:color="auto" w:fill="auto"/>
          </w:tcPr>
          <w:p w:rsidR="00646238" w:rsidRDefault="00646238" w:rsidP="00646238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</w:p>
          <w:p w:rsidR="00646238" w:rsidRPr="003062FD" w:rsidRDefault="00646238" w:rsidP="00646238">
            <w:pPr>
              <w:widowControl/>
              <w:autoSpaceDE/>
              <w:autoSpaceDN/>
              <w:adjustRightInd/>
              <w:ind w:left="102"/>
              <w:jc w:val="center"/>
            </w:pPr>
            <w:r w:rsidRPr="00D65649">
              <w:t xml:space="preserve"> – 10 м</w:t>
            </w:r>
          </w:p>
        </w:tc>
      </w:tr>
      <w:tr w:rsidR="00646238" w:rsidRPr="00D07F67" w:rsidTr="00F02268">
        <w:trPr>
          <w:trHeight w:val="227"/>
        </w:trPr>
        <w:tc>
          <w:tcPr>
            <w:tcW w:w="882" w:type="dxa"/>
            <w:shd w:val="clear" w:color="auto" w:fill="auto"/>
          </w:tcPr>
          <w:p w:rsidR="00646238" w:rsidRDefault="00646238" w:rsidP="00646238">
            <w:pPr>
              <w:jc w:val="center"/>
            </w:pPr>
            <w:r>
              <w:t>7</w:t>
            </w:r>
          </w:p>
        </w:tc>
        <w:tc>
          <w:tcPr>
            <w:tcW w:w="1694" w:type="dxa"/>
            <w:shd w:val="clear" w:color="auto" w:fill="auto"/>
          </w:tcPr>
          <w:p w:rsidR="00646238" w:rsidRPr="003062FD" w:rsidRDefault="00646238" w:rsidP="00646238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13.3</w:t>
            </w:r>
          </w:p>
        </w:tc>
        <w:tc>
          <w:tcPr>
            <w:tcW w:w="3656" w:type="dxa"/>
            <w:shd w:val="clear" w:color="auto" w:fill="auto"/>
          </w:tcPr>
          <w:p w:rsidR="00646238" w:rsidRPr="003062FD" w:rsidRDefault="00646238" w:rsidP="00646238">
            <w:r w:rsidRPr="003062FD">
              <w:t>Пункт редуцирования газа</w:t>
            </w:r>
          </w:p>
        </w:tc>
        <w:tc>
          <w:tcPr>
            <w:tcW w:w="3686" w:type="dxa"/>
            <w:shd w:val="clear" w:color="auto" w:fill="auto"/>
          </w:tcPr>
          <w:p w:rsidR="00646238" w:rsidRPr="003062FD" w:rsidRDefault="00646238" w:rsidP="00646238">
            <w:pPr>
              <w:rPr>
                <w:color w:val="000000"/>
              </w:rPr>
            </w:pPr>
            <w:r w:rsidRPr="003062FD">
              <w:rPr>
                <w:color w:val="000000"/>
              </w:rPr>
              <w:t xml:space="preserve">в границах с/п </w:t>
            </w:r>
            <w:proofErr w:type="spellStart"/>
            <w:r w:rsidRPr="003062FD">
              <w:rPr>
                <w:color w:val="000000"/>
              </w:rPr>
              <w:t>Марьянское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46238" w:rsidRPr="003062FD" w:rsidRDefault="00646238" w:rsidP="00646238">
            <w:r>
              <w:t>зона застройки индивидуальными жилыми домами</w:t>
            </w:r>
          </w:p>
        </w:tc>
        <w:tc>
          <w:tcPr>
            <w:tcW w:w="2835" w:type="dxa"/>
            <w:shd w:val="clear" w:color="auto" w:fill="auto"/>
          </w:tcPr>
          <w:p w:rsidR="00646238" w:rsidRDefault="00646238" w:rsidP="00646238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</w:p>
          <w:p w:rsidR="00646238" w:rsidRPr="003062FD" w:rsidRDefault="00646238" w:rsidP="00646238">
            <w:pPr>
              <w:widowControl/>
              <w:autoSpaceDE/>
              <w:autoSpaceDN/>
              <w:adjustRightInd/>
              <w:ind w:left="102"/>
              <w:jc w:val="center"/>
            </w:pPr>
            <w:r w:rsidRPr="00D65649">
              <w:t xml:space="preserve"> – 10 м</w:t>
            </w:r>
          </w:p>
        </w:tc>
      </w:tr>
      <w:tr w:rsidR="00646238" w:rsidRPr="00D07F67" w:rsidTr="00F02268">
        <w:trPr>
          <w:trHeight w:val="463"/>
        </w:trPr>
        <w:tc>
          <w:tcPr>
            <w:tcW w:w="882" w:type="dxa"/>
            <w:shd w:val="clear" w:color="auto" w:fill="auto"/>
          </w:tcPr>
          <w:p w:rsidR="00646238" w:rsidRDefault="00646238" w:rsidP="00646238">
            <w:pPr>
              <w:jc w:val="center"/>
            </w:pPr>
            <w:r>
              <w:t>8</w:t>
            </w:r>
          </w:p>
        </w:tc>
        <w:tc>
          <w:tcPr>
            <w:tcW w:w="1694" w:type="dxa"/>
            <w:shd w:val="clear" w:color="auto" w:fill="auto"/>
          </w:tcPr>
          <w:p w:rsidR="00646238" w:rsidRPr="003062FD" w:rsidRDefault="00646238" w:rsidP="00646238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13.4</w:t>
            </w:r>
          </w:p>
        </w:tc>
        <w:tc>
          <w:tcPr>
            <w:tcW w:w="3656" w:type="dxa"/>
            <w:shd w:val="clear" w:color="auto" w:fill="auto"/>
          </w:tcPr>
          <w:p w:rsidR="00646238" w:rsidRPr="003062FD" w:rsidRDefault="00646238" w:rsidP="00646238">
            <w:r w:rsidRPr="003062FD">
              <w:t>Пункт редуцирования газа</w:t>
            </w:r>
          </w:p>
        </w:tc>
        <w:tc>
          <w:tcPr>
            <w:tcW w:w="3686" w:type="dxa"/>
            <w:shd w:val="clear" w:color="auto" w:fill="auto"/>
          </w:tcPr>
          <w:p w:rsidR="00646238" w:rsidRPr="003062FD" w:rsidRDefault="00646238" w:rsidP="00646238">
            <w:pPr>
              <w:rPr>
                <w:color w:val="000000"/>
              </w:rPr>
            </w:pPr>
            <w:r w:rsidRPr="003062FD">
              <w:rPr>
                <w:color w:val="000000"/>
              </w:rPr>
              <w:t xml:space="preserve">в границах с/п </w:t>
            </w:r>
            <w:proofErr w:type="spellStart"/>
            <w:r w:rsidRPr="003062FD">
              <w:rPr>
                <w:color w:val="000000"/>
              </w:rPr>
              <w:t>Марьянское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46238" w:rsidRPr="003062FD" w:rsidRDefault="00646238" w:rsidP="00646238">
            <w:r>
              <w:t xml:space="preserve">зона застройки индивидуальными </w:t>
            </w:r>
            <w:r>
              <w:lastRenderedPageBreak/>
              <w:t>жилыми домами</w:t>
            </w:r>
          </w:p>
        </w:tc>
        <w:tc>
          <w:tcPr>
            <w:tcW w:w="2835" w:type="dxa"/>
            <w:shd w:val="clear" w:color="auto" w:fill="auto"/>
          </w:tcPr>
          <w:p w:rsidR="00646238" w:rsidRDefault="00646238" w:rsidP="00646238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lastRenderedPageBreak/>
              <w:t>о</w:t>
            </w:r>
            <w:r w:rsidRPr="00D65649">
              <w:t>хранная зона</w:t>
            </w:r>
          </w:p>
          <w:p w:rsidR="00646238" w:rsidRPr="003062FD" w:rsidRDefault="00646238" w:rsidP="00646238">
            <w:pPr>
              <w:jc w:val="center"/>
            </w:pPr>
            <w:r w:rsidRPr="00D65649">
              <w:t xml:space="preserve"> – 10 м</w:t>
            </w:r>
          </w:p>
        </w:tc>
      </w:tr>
      <w:tr w:rsidR="00646238" w:rsidRPr="00D07F67" w:rsidTr="00F02268">
        <w:tc>
          <w:tcPr>
            <w:tcW w:w="882" w:type="dxa"/>
            <w:shd w:val="clear" w:color="auto" w:fill="auto"/>
          </w:tcPr>
          <w:p w:rsidR="00646238" w:rsidRPr="00D07F67" w:rsidRDefault="00646238" w:rsidP="00646238">
            <w:pPr>
              <w:widowControl/>
              <w:autoSpaceDE/>
              <w:autoSpaceDN/>
              <w:adjustRightInd/>
              <w:jc w:val="center"/>
            </w:pPr>
            <w:r>
              <w:t>9</w:t>
            </w:r>
          </w:p>
        </w:tc>
        <w:tc>
          <w:tcPr>
            <w:tcW w:w="1694" w:type="dxa"/>
            <w:shd w:val="clear" w:color="auto" w:fill="auto"/>
          </w:tcPr>
          <w:p w:rsidR="00646238" w:rsidRPr="003062FD" w:rsidRDefault="00646238" w:rsidP="00646238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13.5</w:t>
            </w:r>
          </w:p>
        </w:tc>
        <w:tc>
          <w:tcPr>
            <w:tcW w:w="3656" w:type="dxa"/>
            <w:shd w:val="clear" w:color="auto" w:fill="auto"/>
          </w:tcPr>
          <w:p w:rsidR="00646238" w:rsidRPr="003062FD" w:rsidRDefault="00646238" w:rsidP="00646238">
            <w:r w:rsidRPr="003062FD">
              <w:t>Пункт редуцирования газа</w:t>
            </w:r>
          </w:p>
        </w:tc>
        <w:tc>
          <w:tcPr>
            <w:tcW w:w="3686" w:type="dxa"/>
            <w:shd w:val="clear" w:color="auto" w:fill="auto"/>
          </w:tcPr>
          <w:p w:rsidR="00646238" w:rsidRPr="003062FD" w:rsidRDefault="00646238" w:rsidP="00646238">
            <w:pPr>
              <w:rPr>
                <w:color w:val="000000"/>
              </w:rPr>
            </w:pPr>
            <w:r w:rsidRPr="003062FD">
              <w:rPr>
                <w:color w:val="000000"/>
              </w:rPr>
              <w:t xml:space="preserve">в границах с/п </w:t>
            </w:r>
            <w:proofErr w:type="spellStart"/>
            <w:r w:rsidRPr="003062FD">
              <w:rPr>
                <w:color w:val="000000"/>
              </w:rPr>
              <w:t>Марьянское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46238" w:rsidRPr="003062FD" w:rsidRDefault="00646238" w:rsidP="00646238">
            <w:r>
              <w:t>зона застройки индивидуальными жилыми домами</w:t>
            </w:r>
          </w:p>
        </w:tc>
        <w:tc>
          <w:tcPr>
            <w:tcW w:w="2835" w:type="dxa"/>
            <w:shd w:val="clear" w:color="auto" w:fill="auto"/>
          </w:tcPr>
          <w:p w:rsidR="00646238" w:rsidRDefault="00646238" w:rsidP="00646238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</w:p>
          <w:p w:rsidR="00646238" w:rsidRPr="003062FD" w:rsidRDefault="00646238" w:rsidP="00646238">
            <w:pPr>
              <w:widowControl/>
              <w:autoSpaceDE/>
              <w:autoSpaceDN/>
              <w:adjustRightInd/>
              <w:ind w:left="102"/>
              <w:jc w:val="center"/>
            </w:pPr>
            <w:r w:rsidRPr="00D65649">
              <w:t xml:space="preserve"> – 10 м</w:t>
            </w:r>
          </w:p>
        </w:tc>
      </w:tr>
      <w:tr w:rsidR="003062FD" w:rsidRPr="00D07F67" w:rsidTr="00F02268">
        <w:tc>
          <w:tcPr>
            <w:tcW w:w="882" w:type="dxa"/>
            <w:shd w:val="clear" w:color="auto" w:fill="auto"/>
          </w:tcPr>
          <w:p w:rsidR="003062FD" w:rsidRPr="00D07F67" w:rsidRDefault="003062FD" w:rsidP="003062FD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  <w:tc>
          <w:tcPr>
            <w:tcW w:w="1694" w:type="dxa"/>
            <w:shd w:val="clear" w:color="auto" w:fill="auto"/>
          </w:tcPr>
          <w:p w:rsidR="003062FD" w:rsidRPr="003062FD" w:rsidRDefault="003062FD" w:rsidP="003062FD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13.6</w:t>
            </w:r>
          </w:p>
        </w:tc>
        <w:tc>
          <w:tcPr>
            <w:tcW w:w="3656" w:type="dxa"/>
            <w:shd w:val="clear" w:color="auto" w:fill="auto"/>
          </w:tcPr>
          <w:p w:rsidR="003062FD" w:rsidRPr="003062FD" w:rsidRDefault="003062FD" w:rsidP="003062FD">
            <w:pPr>
              <w:rPr>
                <w:color w:val="000000"/>
              </w:rPr>
            </w:pPr>
            <w:r w:rsidRPr="003062FD">
              <w:rPr>
                <w:color w:val="000000"/>
              </w:rPr>
              <w:t>Газопровод распределительный высокого давления</w:t>
            </w:r>
          </w:p>
        </w:tc>
        <w:tc>
          <w:tcPr>
            <w:tcW w:w="3686" w:type="dxa"/>
            <w:shd w:val="clear" w:color="auto" w:fill="auto"/>
          </w:tcPr>
          <w:p w:rsidR="003062FD" w:rsidRPr="003062FD" w:rsidRDefault="003062FD" w:rsidP="003062FD">
            <w:pPr>
              <w:rPr>
                <w:color w:val="000000"/>
              </w:rPr>
            </w:pPr>
            <w:r w:rsidRPr="003062FD">
              <w:rPr>
                <w:color w:val="000000"/>
              </w:rPr>
              <w:t xml:space="preserve">в границах с/п </w:t>
            </w:r>
            <w:proofErr w:type="spellStart"/>
            <w:r w:rsidRPr="003062FD">
              <w:rPr>
                <w:color w:val="000000"/>
              </w:rPr>
              <w:t>Марьянское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062FD" w:rsidRPr="003062FD" w:rsidRDefault="00646238" w:rsidP="00646238">
            <w:pPr>
              <w:widowControl/>
              <w:autoSpaceDE/>
              <w:autoSpaceDN/>
              <w:adjustRightInd/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</w:tcPr>
          <w:p w:rsidR="003062FD" w:rsidRPr="003062FD" w:rsidRDefault="00894C00" w:rsidP="003062FD">
            <w:pPr>
              <w:widowControl/>
              <w:autoSpaceDE/>
              <w:autoSpaceDN/>
              <w:adjustRightInd/>
              <w:ind w:left="102"/>
              <w:jc w:val="center"/>
            </w:pPr>
            <w:r>
              <w:t>п</w:t>
            </w:r>
            <w:r w:rsidRPr="006F34BF">
              <w:t>ротяженность 5.88 км</w:t>
            </w:r>
          </w:p>
        </w:tc>
      </w:tr>
      <w:tr w:rsidR="003062FD" w:rsidRPr="00D07F67" w:rsidTr="00B71909">
        <w:tc>
          <w:tcPr>
            <w:tcW w:w="15163" w:type="dxa"/>
            <w:gridSpan w:val="6"/>
            <w:shd w:val="clear" w:color="auto" w:fill="auto"/>
          </w:tcPr>
          <w:p w:rsidR="003062FD" w:rsidRPr="003062FD" w:rsidRDefault="003062FD" w:rsidP="003062FD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3062FD">
              <w:rPr>
                <w:b/>
                <w:bCs/>
                <w:iCs/>
                <w:color w:val="FF0000"/>
              </w:rPr>
              <w:t>14.Объекты теплоснабжения</w:t>
            </w:r>
          </w:p>
        </w:tc>
      </w:tr>
      <w:tr w:rsidR="003062FD" w:rsidRPr="00982305" w:rsidTr="00F02268">
        <w:tc>
          <w:tcPr>
            <w:tcW w:w="882" w:type="dxa"/>
            <w:shd w:val="clear" w:color="auto" w:fill="auto"/>
          </w:tcPr>
          <w:p w:rsidR="003062FD" w:rsidRPr="00D07F67" w:rsidRDefault="003062FD" w:rsidP="003062FD">
            <w:pPr>
              <w:widowControl/>
              <w:autoSpaceDE/>
              <w:autoSpaceDN/>
              <w:adjustRightInd/>
              <w:jc w:val="center"/>
            </w:pPr>
            <w:r>
              <w:t>12</w:t>
            </w:r>
          </w:p>
        </w:tc>
        <w:tc>
          <w:tcPr>
            <w:tcW w:w="1694" w:type="dxa"/>
            <w:shd w:val="clear" w:color="auto" w:fill="auto"/>
          </w:tcPr>
          <w:p w:rsidR="003062FD" w:rsidRPr="003062FD" w:rsidRDefault="003062FD" w:rsidP="003062FD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14.1</w:t>
            </w:r>
          </w:p>
        </w:tc>
        <w:tc>
          <w:tcPr>
            <w:tcW w:w="3656" w:type="dxa"/>
            <w:shd w:val="clear" w:color="auto" w:fill="auto"/>
          </w:tcPr>
          <w:p w:rsidR="003062FD" w:rsidRPr="003062FD" w:rsidRDefault="003062FD" w:rsidP="003062FD">
            <w:r w:rsidRPr="003062FD">
              <w:t>Источник тепловой энергии</w:t>
            </w:r>
          </w:p>
        </w:tc>
        <w:tc>
          <w:tcPr>
            <w:tcW w:w="3686" w:type="dxa"/>
            <w:shd w:val="clear" w:color="auto" w:fill="auto"/>
          </w:tcPr>
          <w:p w:rsidR="003062FD" w:rsidRPr="003062FD" w:rsidRDefault="003062FD" w:rsidP="003062FD">
            <w:pPr>
              <w:widowControl/>
              <w:autoSpaceDE/>
              <w:autoSpaceDN/>
              <w:adjustRightInd/>
            </w:pPr>
            <w:proofErr w:type="spellStart"/>
            <w:r w:rsidRPr="003062FD">
              <w:t>ст-ца</w:t>
            </w:r>
            <w:proofErr w:type="spellEnd"/>
            <w:r w:rsidRPr="003062FD">
              <w:t xml:space="preserve"> </w:t>
            </w:r>
            <w:proofErr w:type="spellStart"/>
            <w:r w:rsidRPr="003062FD">
              <w:t>Марьянская</w:t>
            </w:r>
            <w:proofErr w:type="spellEnd"/>
            <w:r w:rsidRPr="003062FD">
              <w:t>,</w:t>
            </w:r>
            <w:r w:rsidRPr="003062FD">
              <w:br/>
              <w:t xml:space="preserve"> ул. Октябрьская, 122</w:t>
            </w:r>
          </w:p>
        </w:tc>
        <w:tc>
          <w:tcPr>
            <w:tcW w:w="2410" w:type="dxa"/>
            <w:shd w:val="clear" w:color="auto" w:fill="auto"/>
          </w:tcPr>
          <w:p w:rsidR="003062FD" w:rsidRDefault="00B234D4" w:rsidP="00B234D4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t>коммунально-складская зона</w:t>
            </w:r>
          </w:p>
        </w:tc>
        <w:tc>
          <w:tcPr>
            <w:tcW w:w="2835" w:type="dxa"/>
            <w:shd w:val="clear" w:color="auto" w:fill="auto"/>
          </w:tcPr>
          <w:p w:rsidR="003062FD" w:rsidRDefault="00F65C2C" w:rsidP="003062FD">
            <w:pPr>
              <w:jc w:val="center"/>
            </w:pPr>
            <w:r>
              <w:t>4 категория объекта, оказывающего негативное воздействие на окружающую среду</w:t>
            </w:r>
          </w:p>
        </w:tc>
      </w:tr>
      <w:tr w:rsidR="00B234D4" w:rsidRPr="00982305" w:rsidTr="00F02268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Pr="00D07F67" w:rsidRDefault="00B234D4" w:rsidP="00B234D4">
            <w:pPr>
              <w:widowControl/>
              <w:autoSpaceDE/>
              <w:autoSpaceDN/>
              <w:adjustRightInd/>
              <w:jc w:val="center"/>
            </w:pPr>
            <w: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Pr="003062FD" w:rsidRDefault="00B234D4" w:rsidP="00B234D4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14.2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Pr="003062FD" w:rsidRDefault="00B234D4" w:rsidP="00B234D4">
            <w:r w:rsidRPr="003062FD">
              <w:t>Источник тепловой энергии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Default="00B234D4" w:rsidP="00B234D4">
            <w:proofErr w:type="spellStart"/>
            <w:r w:rsidRPr="003062FD">
              <w:t>ст-ца</w:t>
            </w:r>
            <w:proofErr w:type="spellEnd"/>
            <w:r w:rsidRPr="003062FD">
              <w:t xml:space="preserve"> </w:t>
            </w:r>
            <w:proofErr w:type="spellStart"/>
            <w:r w:rsidRPr="003062FD">
              <w:t>Марьянская</w:t>
            </w:r>
            <w:proofErr w:type="spellEnd"/>
            <w:r w:rsidRPr="003062FD">
              <w:t xml:space="preserve">, </w:t>
            </w:r>
          </w:p>
          <w:p w:rsidR="00B234D4" w:rsidRPr="003062FD" w:rsidRDefault="00B234D4" w:rsidP="00B234D4">
            <w:r w:rsidRPr="003062FD">
              <w:t>ул. Школьная, 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Pr="00C21C80" w:rsidRDefault="00B234D4" w:rsidP="00B234D4">
            <w:pPr>
              <w:tabs>
                <w:tab w:val="left" w:pos="3038"/>
              </w:tabs>
              <w:kinsoku w:val="0"/>
              <w:overflowPunct w:val="0"/>
              <w:autoSpaceDE/>
              <w:autoSpaceDN/>
              <w:adjustRightInd/>
              <w:rPr>
                <w:lang w:eastAsia="en-US"/>
              </w:rPr>
            </w:pPr>
            <w:r>
              <w:t>з</w:t>
            </w:r>
            <w:r w:rsidRPr="005B2A52">
              <w:t>она специализированной общественной застройки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Default="00F65C2C" w:rsidP="00B234D4">
            <w:pPr>
              <w:jc w:val="center"/>
            </w:pPr>
            <w:r>
              <w:t>4 категория объекта, оказывающего негативное воздействие на окружающую среду</w:t>
            </w:r>
          </w:p>
        </w:tc>
      </w:tr>
      <w:tr w:rsidR="00B234D4" w:rsidRPr="00982305" w:rsidTr="00F02268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Pr="00D07F67" w:rsidRDefault="00B234D4" w:rsidP="00B234D4">
            <w:pPr>
              <w:widowControl/>
              <w:autoSpaceDE/>
              <w:autoSpaceDN/>
              <w:adjustRightInd/>
              <w:jc w:val="center"/>
            </w:pPr>
            <w: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Pr="003062FD" w:rsidRDefault="00B234D4" w:rsidP="00B234D4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14.3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Pr="003062FD" w:rsidRDefault="00B234D4" w:rsidP="00B234D4">
            <w:r w:rsidRPr="003062FD">
              <w:t>Источник тепловой энергии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Pr="003062FD" w:rsidRDefault="00B234D4" w:rsidP="00B234D4">
            <w:r w:rsidRPr="003062FD">
              <w:t xml:space="preserve">с/п </w:t>
            </w:r>
            <w:proofErr w:type="spellStart"/>
            <w:r w:rsidRPr="003062FD">
              <w:t>Марьянское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Pr="00C21C80" w:rsidRDefault="00B234D4" w:rsidP="00B234D4">
            <w:pPr>
              <w:tabs>
                <w:tab w:val="left" w:pos="3038"/>
              </w:tabs>
              <w:kinsoku w:val="0"/>
              <w:overflowPunct w:val="0"/>
              <w:autoSpaceDE/>
              <w:autoSpaceDN/>
              <w:adjustRightInd/>
              <w:rPr>
                <w:lang w:eastAsia="en-US"/>
              </w:rPr>
            </w:pPr>
            <w:r>
              <w:t>з</w:t>
            </w:r>
            <w:r w:rsidRPr="005B2A52">
              <w:t>она специализированной общественной застройки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4D4" w:rsidRDefault="00F65C2C" w:rsidP="00B234D4">
            <w:pPr>
              <w:jc w:val="center"/>
            </w:pPr>
            <w:r>
              <w:t>4 категория объекта, оказывающего негативное воздействие на окружающую среду</w:t>
            </w:r>
          </w:p>
        </w:tc>
      </w:tr>
      <w:tr w:rsidR="000900F7" w:rsidRPr="00982305" w:rsidTr="00F02268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F7" w:rsidRPr="00D07F67" w:rsidRDefault="000900F7" w:rsidP="000900F7">
            <w:pPr>
              <w:widowControl/>
              <w:autoSpaceDE/>
              <w:autoSpaceDN/>
              <w:adjustRightInd/>
              <w:jc w:val="center"/>
            </w:pPr>
            <w: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F7" w:rsidRPr="003062FD" w:rsidRDefault="000900F7" w:rsidP="000900F7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14.4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F7" w:rsidRPr="003062FD" w:rsidRDefault="000900F7" w:rsidP="000900F7">
            <w:r w:rsidRPr="003062FD">
              <w:t>Источник тепловой энергии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F7" w:rsidRPr="003062FD" w:rsidRDefault="000900F7" w:rsidP="000900F7">
            <w:r w:rsidRPr="003062FD">
              <w:t xml:space="preserve">с/п </w:t>
            </w:r>
            <w:proofErr w:type="spellStart"/>
            <w:r w:rsidRPr="003062FD">
              <w:t>Марьянское</w:t>
            </w:r>
            <w:proofErr w:type="spellEnd"/>
            <w:r>
              <w:t xml:space="preserve"> </w:t>
            </w:r>
            <w:r w:rsidRPr="00B234D4">
              <w:t>в кадастровом кв</w:t>
            </w:r>
            <w:r w:rsidR="00B84F86">
              <w:t>а</w:t>
            </w:r>
            <w:r w:rsidRPr="00B234D4">
              <w:t>ртале 23:13:1001187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F7" w:rsidRPr="000900F7" w:rsidRDefault="000900F7" w:rsidP="000900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00F7">
              <w:rPr>
                <w:rFonts w:ascii="Times New Roman" w:hAnsi="Times New Roman" w:cs="Times New Roman"/>
                <w:sz w:val="24"/>
                <w:szCs w:val="24"/>
              </w:rPr>
              <w:t>она инженерной инфраструктуры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F7" w:rsidRDefault="00F65C2C" w:rsidP="000900F7">
            <w:pPr>
              <w:jc w:val="center"/>
            </w:pPr>
            <w:r>
              <w:t>4 категория объекта, оказывающего негативное воздействие на окружающую среду</w:t>
            </w:r>
          </w:p>
        </w:tc>
      </w:tr>
      <w:tr w:rsidR="003062FD" w:rsidRPr="00982305" w:rsidTr="00B71909">
        <w:tc>
          <w:tcPr>
            <w:tcW w:w="151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2FD" w:rsidRPr="003062FD" w:rsidRDefault="003062FD" w:rsidP="003062FD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3062FD">
              <w:rPr>
                <w:b/>
                <w:bCs/>
                <w:iCs/>
                <w:color w:val="FF0000"/>
              </w:rPr>
              <w:t>15.Объекты водоснабжения</w:t>
            </w:r>
          </w:p>
        </w:tc>
      </w:tr>
      <w:tr w:rsidR="003062FD" w:rsidRPr="00982305" w:rsidTr="00B71909">
        <w:tc>
          <w:tcPr>
            <w:tcW w:w="151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2FD" w:rsidRPr="003062FD" w:rsidRDefault="003062FD" w:rsidP="003062FD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3062FD">
              <w:rPr>
                <w:b/>
                <w:bCs/>
                <w:iCs/>
                <w:color w:val="FF0000"/>
              </w:rPr>
              <w:t>16.Объекты водоотведения</w:t>
            </w:r>
          </w:p>
        </w:tc>
      </w:tr>
      <w:tr w:rsidR="00664414" w:rsidRPr="00982305" w:rsidTr="00F02268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4" w:rsidRDefault="00664414" w:rsidP="00664414">
            <w:pPr>
              <w:widowControl/>
              <w:autoSpaceDE/>
              <w:autoSpaceDN/>
              <w:adjustRightInd/>
              <w:jc w:val="center"/>
            </w:pPr>
            <w:r>
              <w:t>18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4" w:rsidRPr="00894C00" w:rsidRDefault="00664414" w:rsidP="00894C00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894C00">
              <w:rPr>
                <w:color w:val="FF0000"/>
              </w:rPr>
              <w:t>16.1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4" w:rsidRPr="00894C00" w:rsidRDefault="00664414" w:rsidP="00664414">
            <w:r w:rsidRPr="00894C00">
              <w:t>Канализационная насосная станция (КНС)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6E1" w:rsidRDefault="000646E1" w:rsidP="00664414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0646E1">
              <w:rPr>
                <w:color w:val="000000"/>
              </w:rPr>
              <w:t>ст-ца</w:t>
            </w:r>
            <w:proofErr w:type="spellEnd"/>
            <w:r w:rsidRPr="000646E1">
              <w:rPr>
                <w:color w:val="000000"/>
              </w:rPr>
              <w:t xml:space="preserve"> </w:t>
            </w:r>
            <w:proofErr w:type="spellStart"/>
            <w:r w:rsidRPr="000646E1">
              <w:rPr>
                <w:color w:val="000000"/>
              </w:rPr>
              <w:t>Марьянская</w:t>
            </w:r>
            <w:proofErr w:type="spellEnd"/>
            <w:r w:rsidRPr="000646E1">
              <w:rPr>
                <w:color w:val="000000"/>
              </w:rPr>
              <w:t xml:space="preserve">, </w:t>
            </w:r>
          </w:p>
          <w:p w:rsidR="00664414" w:rsidRPr="00894C00" w:rsidRDefault="000646E1" w:rsidP="00664414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0646E1">
              <w:rPr>
                <w:color w:val="000000"/>
              </w:rPr>
              <w:t>ул</w:t>
            </w:r>
            <w:r>
              <w:rPr>
                <w:color w:val="000000"/>
              </w:rPr>
              <w:t>.</w:t>
            </w:r>
            <w:r w:rsidRPr="000646E1">
              <w:rPr>
                <w:color w:val="000000"/>
              </w:rPr>
              <w:t xml:space="preserve"> Минометчиков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4" w:rsidRPr="00894C00" w:rsidRDefault="000900F7" w:rsidP="000900F7">
            <w:pPr>
              <w:widowControl/>
              <w:autoSpaceDE/>
              <w:autoSpaceDN/>
              <w:adjustRightInd/>
              <w:rPr>
                <w:color w:val="000000"/>
              </w:rPr>
            </w:pPr>
            <w:r>
              <w:t>зона транспортной инфраструктуры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466" w:rsidRDefault="00DD6466" w:rsidP="00DD6466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</w:p>
          <w:p w:rsidR="00664414" w:rsidRPr="00894C00" w:rsidRDefault="00DD6466" w:rsidP="00DD6466">
            <w:pPr>
              <w:jc w:val="center"/>
            </w:pPr>
            <w:r>
              <w:t>до</w:t>
            </w:r>
            <w:r w:rsidRPr="00D65649">
              <w:t xml:space="preserve"> – 1</w:t>
            </w:r>
            <w:r>
              <w:t>5</w:t>
            </w:r>
            <w:r w:rsidRPr="00D65649">
              <w:t xml:space="preserve"> м</w:t>
            </w:r>
          </w:p>
        </w:tc>
      </w:tr>
      <w:tr w:rsidR="00664414" w:rsidRPr="00982305" w:rsidTr="00F02268">
        <w:trPr>
          <w:trHeight w:val="502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4" w:rsidRDefault="00664414" w:rsidP="00664414">
            <w:pPr>
              <w:widowControl/>
              <w:autoSpaceDE/>
              <w:autoSpaceDN/>
              <w:adjustRightInd/>
              <w:jc w:val="center"/>
            </w:pPr>
            <w:r>
              <w:t>20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4" w:rsidRPr="00894C00" w:rsidRDefault="00664414" w:rsidP="00894C00">
            <w:pPr>
              <w:jc w:val="center"/>
              <w:rPr>
                <w:color w:val="FF0000"/>
              </w:rPr>
            </w:pPr>
            <w:r w:rsidRPr="00894C00">
              <w:rPr>
                <w:color w:val="FF0000"/>
              </w:rPr>
              <w:t>16.2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4" w:rsidRPr="00894C00" w:rsidRDefault="00664414" w:rsidP="00664414">
            <w:r w:rsidRPr="00894C00">
              <w:t xml:space="preserve">Очистные сооружения (КОС)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4" w:rsidRPr="00894C00" w:rsidRDefault="00A74A73" w:rsidP="00A74A73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0646E1">
              <w:rPr>
                <w:color w:val="000000"/>
              </w:rPr>
              <w:t>ст-ца</w:t>
            </w:r>
            <w:proofErr w:type="spellEnd"/>
            <w:r w:rsidRPr="000646E1">
              <w:rPr>
                <w:color w:val="000000"/>
              </w:rPr>
              <w:t xml:space="preserve"> </w:t>
            </w:r>
            <w:proofErr w:type="spellStart"/>
            <w:r w:rsidRPr="000646E1">
              <w:rPr>
                <w:color w:val="000000"/>
              </w:rPr>
              <w:t>Марьянская</w:t>
            </w:r>
            <w:proofErr w:type="spellEnd"/>
            <w:r w:rsidRPr="000646E1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юго-западная граница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4" w:rsidRPr="00894C00" w:rsidRDefault="000900F7" w:rsidP="000900F7">
            <w:pPr>
              <w:widowControl/>
              <w:autoSpaceDE/>
              <w:autoSpaceDN/>
              <w:adjustRightInd/>
              <w:rPr>
                <w:spacing w:val="-1"/>
              </w:rPr>
            </w:pPr>
            <w:r>
              <w:t>зона инженерной инфраструктуры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466" w:rsidRDefault="00DD6466" w:rsidP="00DD6466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</w:p>
          <w:p w:rsidR="00664414" w:rsidRPr="00894C00" w:rsidRDefault="00DD6466" w:rsidP="00DD6466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до</w:t>
            </w:r>
            <w:r w:rsidRPr="00D65649">
              <w:t xml:space="preserve"> – 1</w:t>
            </w:r>
            <w:r>
              <w:t>00</w:t>
            </w:r>
            <w:r w:rsidRPr="00D65649">
              <w:t xml:space="preserve"> м</w:t>
            </w:r>
          </w:p>
        </w:tc>
      </w:tr>
      <w:tr w:rsidR="00664414" w:rsidRPr="00D65649" w:rsidTr="00B71909">
        <w:tc>
          <w:tcPr>
            <w:tcW w:w="15163" w:type="dxa"/>
            <w:gridSpan w:val="6"/>
            <w:shd w:val="clear" w:color="auto" w:fill="auto"/>
          </w:tcPr>
          <w:p w:rsidR="00664414" w:rsidRPr="000F2F7C" w:rsidRDefault="00894C00" w:rsidP="00894C00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0F2F7C">
              <w:rPr>
                <w:b/>
                <w:bCs/>
                <w:iCs/>
                <w:color w:val="FF0000"/>
              </w:rPr>
              <w:t>17.Объекты связи</w:t>
            </w:r>
          </w:p>
        </w:tc>
      </w:tr>
      <w:tr w:rsidR="00894C00" w:rsidRPr="00D65649" w:rsidTr="00B71909">
        <w:tc>
          <w:tcPr>
            <w:tcW w:w="15163" w:type="dxa"/>
            <w:gridSpan w:val="6"/>
            <w:shd w:val="clear" w:color="auto" w:fill="auto"/>
          </w:tcPr>
          <w:p w:rsidR="00894C00" w:rsidRPr="000F2F7C" w:rsidRDefault="00894C00" w:rsidP="00894C00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color w:val="FF0000"/>
              </w:rPr>
            </w:pPr>
            <w:r w:rsidRPr="000F2F7C">
              <w:rPr>
                <w:b/>
                <w:bCs/>
                <w:iCs/>
                <w:color w:val="FF0000"/>
              </w:rPr>
              <w:t>18.Объекты единой государственной системы предупреждения и ликвидации чрезвычайных ситуаций</w:t>
            </w:r>
          </w:p>
        </w:tc>
      </w:tr>
    </w:tbl>
    <w:p w:rsidR="00224ABC" w:rsidRDefault="00224ABC" w:rsidP="001B3A9E"/>
    <w:p w:rsidR="00FA006B" w:rsidRPr="00C21C80" w:rsidRDefault="00B81E0C" w:rsidP="00FA006B">
      <w:pPr>
        <w:pStyle w:val="1"/>
        <w:kinsoku w:val="0"/>
        <w:overflowPunct w:val="0"/>
        <w:ind w:left="726" w:right="657" w:firstLine="501"/>
      </w:pPr>
      <w:r>
        <w:br w:type="page"/>
      </w:r>
      <w:bookmarkStart w:id="8" w:name="_Toc196230600"/>
      <w:r w:rsidR="00FA006B" w:rsidRPr="00C21C80"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  <w:bookmarkEnd w:id="8"/>
    </w:p>
    <w:p w:rsidR="00FA006B" w:rsidRPr="00C21C80" w:rsidRDefault="00FA006B" w:rsidP="00FA006B"/>
    <w:p w:rsidR="00FA006B" w:rsidRPr="00C21C80" w:rsidRDefault="00FA006B" w:rsidP="00667801">
      <w:pPr>
        <w:pStyle w:val="a3"/>
        <w:numPr>
          <w:ilvl w:val="1"/>
          <w:numId w:val="3"/>
        </w:numPr>
        <w:tabs>
          <w:tab w:val="left" w:pos="1210"/>
        </w:tabs>
        <w:kinsoku w:val="0"/>
        <w:overflowPunct w:val="0"/>
        <w:spacing w:before="179"/>
        <w:ind w:hanging="427"/>
        <w:jc w:val="center"/>
        <w:outlineLvl w:val="0"/>
        <w:rPr>
          <w:sz w:val="28"/>
          <w:szCs w:val="28"/>
        </w:rPr>
      </w:pPr>
      <w:bookmarkStart w:id="9" w:name="_Toc196230601"/>
      <w:r w:rsidRPr="00C21C80">
        <w:rPr>
          <w:b/>
          <w:bCs/>
          <w:spacing w:val="-1"/>
          <w:sz w:val="28"/>
          <w:szCs w:val="28"/>
        </w:rPr>
        <w:t>Жил</w:t>
      </w:r>
      <w:r>
        <w:rPr>
          <w:b/>
          <w:bCs/>
          <w:spacing w:val="-1"/>
          <w:sz w:val="28"/>
          <w:szCs w:val="28"/>
        </w:rPr>
        <w:t>ые зоны</w:t>
      </w:r>
      <w:bookmarkEnd w:id="9"/>
    </w:p>
    <w:p w:rsidR="00FA006B" w:rsidRDefault="00FA006B" w:rsidP="00FA006B">
      <w:pPr>
        <w:ind w:left="1250" w:right="-1"/>
        <w:jc w:val="both"/>
        <w:rPr>
          <w:sz w:val="28"/>
          <w:szCs w:val="28"/>
        </w:rPr>
      </w:pPr>
      <w:r w:rsidRPr="00662C3E">
        <w:rPr>
          <w:sz w:val="28"/>
          <w:szCs w:val="28"/>
        </w:rPr>
        <w:t>Площадь на расчетный срок</w:t>
      </w:r>
      <w:r>
        <w:rPr>
          <w:sz w:val="28"/>
          <w:szCs w:val="28"/>
        </w:rPr>
        <w:t xml:space="preserve">: </w:t>
      </w:r>
      <w:r w:rsidR="008A2EB6">
        <w:rPr>
          <w:sz w:val="28"/>
          <w:szCs w:val="28"/>
        </w:rPr>
        <w:t>7</w:t>
      </w:r>
      <w:r w:rsidR="00803C4B">
        <w:rPr>
          <w:sz w:val="28"/>
          <w:szCs w:val="28"/>
        </w:rPr>
        <w:t>41</w:t>
      </w:r>
      <w:r w:rsidR="008A2EB6">
        <w:rPr>
          <w:sz w:val="28"/>
          <w:szCs w:val="28"/>
        </w:rPr>
        <w:t>.</w:t>
      </w:r>
      <w:r w:rsidR="00803C4B">
        <w:rPr>
          <w:sz w:val="28"/>
          <w:szCs w:val="28"/>
        </w:rPr>
        <w:t>77</w:t>
      </w:r>
      <w:r w:rsidRPr="00662C3E">
        <w:rPr>
          <w:sz w:val="28"/>
          <w:szCs w:val="28"/>
        </w:rPr>
        <w:t xml:space="preserve"> га</w:t>
      </w:r>
    </w:p>
    <w:p w:rsidR="00FA006B" w:rsidRPr="00C21C80" w:rsidRDefault="00FA006B" w:rsidP="00FA006B">
      <w:pPr>
        <w:pStyle w:val="a3"/>
        <w:kinsoku w:val="0"/>
        <w:overflowPunct w:val="0"/>
        <w:ind w:left="0"/>
        <w:rPr>
          <w:b/>
          <w:bCs/>
          <w:sz w:val="28"/>
          <w:szCs w:val="28"/>
        </w:rPr>
      </w:pPr>
    </w:p>
    <w:p w:rsidR="00FA006B" w:rsidRPr="00C21C80" w:rsidRDefault="00FA006B" w:rsidP="00FA006B">
      <w:pPr>
        <w:pStyle w:val="a3"/>
        <w:kinsoku w:val="0"/>
        <w:overflowPunct w:val="0"/>
        <w:ind w:left="0"/>
        <w:rPr>
          <w:b/>
          <w:bCs/>
          <w:sz w:val="28"/>
          <w:szCs w:val="28"/>
        </w:rPr>
      </w:pPr>
    </w:p>
    <w:p w:rsidR="00FA006B" w:rsidRPr="00E40268" w:rsidRDefault="00FA006B" w:rsidP="00667801">
      <w:pPr>
        <w:pStyle w:val="1"/>
        <w:spacing w:before="0"/>
        <w:rPr>
          <w:bCs w:val="0"/>
          <w:lang w:val="ru-RU"/>
        </w:rPr>
      </w:pPr>
      <w:bookmarkStart w:id="10" w:name="_Toc196230602"/>
      <w:r w:rsidRPr="00C0324A">
        <w:rPr>
          <w:b w:val="0"/>
          <w:bCs w:val="0"/>
        </w:rPr>
        <w:t>2.1.1</w:t>
      </w:r>
      <w:r w:rsidRPr="00C21C80">
        <w:rPr>
          <w:bCs w:val="0"/>
        </w:rPr>
        <w:t xml:space="preserve"> </w:t>
      </w:r>
      <w:r w:rsidR="00E40268">
        <w:rPr>
          <w:bCs w:val="0"/>
          <w:lang w:val="ru-RU"/>
        </w:rPr>
        <w:t xml:space="preserve">Зона застройки </w:t>
      </w:r>
      <w:r w:rsidR="002F3EE7" w:rsidRPr="00C21C80">
        <w:rPr>
          <w:bCs w:val="0"/>
        </w:rPr>
        <w:t>индивидуаль</w:t>
      </w:r>
      <w:r w:rsidR="002F3EE7">
        <w:rPr>
          <w:bCs w:val="0"/>
          <w:lang w:val="ru-RU"/>
        </w:rPr>
        <w:t>ными</w:t>
      </w:r>
      <w:r w:rsidRPr="00C21C80">
        <w:rPr>
          <w:bCs w:val="0"/>
        </w:rPr>
        <w:t xml:space="preserve"> жил</w:t>
      </w:r>
      <w:r w:rsidR="00E40268">
        <w:rPr>
          <w:bCs w:val="0"/>
          <w:lang w:val="ru-RU"/>
        </w:rPr>
        <w:t>ыми</w:t>
      </w:r>
      <w:r w:rsidRPr="00C21C80">
        <w:rPr>
          <w:bCs w:val="0"/>
        </w:rPr>
        <w:t xml:space="preserve"> </w:t>
      </w:r>
      <w:r w:rsidR="00E40268">
        <w:rPr>
          <w:bCs w:val="0"/>
          <w:lang w:val="ru-RU"/>
        </w:rPr>
        <w:t>домами</w:t>
      </w:r>
      <w:bookmarkEnd w:id="10"/>
    </w:p>
    <w:p w:rsidR="00FA006B" w:rsidRDefault="00FA006B" w:rsidP="00FA006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62C3E">
        <w:rPr>
          <w:sz w:val="28"/>
          <w:szCs w:val="28"/>
        </w:rPr>
        <w:t xml:space="preserve">Площадь на расчетный срок: </w:t>
      </w:r>
      <w:r w:rsidR="002F3EE7">
        <w:rPr>
          <w:sz w:val="28"/>
          <w:szCs w:val="28"/>
        </w:rPr>
        <w:t>7</w:t>
      </w:r>
      <w:r w:rsidR="00803C4B">
        <w:rPr>
          <w:sz w:val="28"/>
          <w:szCs w:val="28"/>
        </w:rPr>
        <w:t>17</w:t>
      </w:r>
      <w:r w:rsidR="002F3EE7">
        <w:rPr>
          <w:sz w:val="28"/>
          <w:szCs w:val="28"/>
        </w:rPr>
        <w:t>.</w:t>
      </w:r>
      <w:r w:rsidR="00803C4B">
        <w:rPr>
          <w:sz w:val="28"/>
          <w:szCs w:val="28"/>
        </w:rPr>
        <w:t>82</w:t>
      </w:r>
      <w:r w:rsidRPr="00662C3E">
        <w:rPr>
          <w:sz w:val="28"/>
          <w:szCs w:val="28"/>
        </w:rPr>
        <w:t xml:space="preserve"> га</w:t>
      </w:r>
    </w:p>
    <w:p w:rsidR="00FA006B" w:rsidRDefault="00FA006B" w:rsidP="00FA006B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</w:t>
      </w:r>
      <w:r w:rsidR="005E46DD">
        <w:rPr>
          <w:sz w:val="28"/>
          <w:szCs w:val="28"/>
        </w:rPr>
        <w:t>щ</w:t>
      </w:r>
      <w:r>
        <w:rPr>
          <w:sz w:val="28"/>
          <w:szCs w:val="28"/>
        </w:rPr>
        <w:t xml:space="preserve">ествующая: </w:t>
      </w:r>
      <w:r w:rsidR="00B71909">
        <w:rPr>
          <w:sz w:val="28"/>
          <w:szCs w:val="28"/>
        </w:rPr>
        <w:t>700.38</w:t>
      </w:r>
      <w:r>
        <w:rPr>
          <w:sz w:val="28"/>
          <w:szCs w:val="28"/>
        </w:rPr>
        <w:t xml:space="preserve"> га</w:t>
      </w:r>
    </w:p>
    <w:p w:rsidR="00FA006B" w:rsidRDefault="00FA006B" w:rsidP="00FA006B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планируемая: </w:t>
      </w:r>
      <w:r w:rsidR="00803C4B">
        <w:rPr>
          <w:sz w:val="28"/>
          <w:szCs w:val="28"/>
        </w:rPr>
        <w:t>17</w:t>
      </w:r>
      <w:r w:rsidR="000A3667">
        <w:rPr>
          <w:sz w:val="28"/>
          <w:szCs w:val="28"/>
        </w:rPr>
        <w:t>.</w:t>
      </w:r>
      <w:r w:rsidR="00803C4B">
        <w:rPr>
          <w:sz w:val="28"/>
          <w:szCs w:val="28"/>
        </w:rPr>
        <w:t>44</w:t>
      </w:r>
      <w:r>
        <w:rPr>
          <w:sz w:val="28"/>
          <w:szCs w:val="28"/>
        </w:rPr>
        <w:t xml:space="preserve"> га</w:t>
      </w:r>
    </w:p>
    <w:p w:rsidR="00B81E0C" w:rsidRDefault="00B81E0C" w:rsidP="00FA006B">
      <w:pPr>
        <w:ind w:right="-1" w:firstLine="709"/>
        <w:jc w:val="both"/>
        <w:rPr>
          <w:sz w:val="28"/>
          <w:szCs w:val="28"/>
        </w:rPr>
      </w:pPr>
    </w:p>
    <w:p w:rsidR="00FA006B" w:rsidRDefault="00FA006B"/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043"/>
        <w:gridCol w:w="2127"/>
        <w:gridCol w:w="5386"/>
        <w:gridCol w:w="2693"/>
      </w:tblGrid>
      <w:tr w:rsidR="002732C1" w:rsidRPr="00D07F67" w:rsidTr="002732C1">
        <w:tc>
          <w:tcPr>
            <w:tcW w:w="805" w:type="dxa"/>
            <w:shd w:val="clear" w:color="auto" w:fill="auto"/>
            <w:vAlign w:val="center"/>
          </w:tcPr>
          <w:p w:rsidR="002732C1" w:rsidRPr="0006215E" w:rsidRDefault="002732C1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4043" w:type="dxa"/>
            <w:shd w:val="clear" w:color="auto" w:fill="auto"/>
            <w:vAlign w:val="center"/>
          </w:tcPr>
          <w:p w:rsidR="002732C1" w:rsidRPr="0006215E" w:rsidRDefault="002732C1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732C1" w:rsidRPr="0006215E" w:rsidRDefault="002732C1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32C1" w:rsidRPr="0006215E" w:rsidRDefault="002732C1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732C1" w:rsidRPr="0006215E" w:rsidRDefault="002732C1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2732C1" w:rsidRPr="00D07F67" w:rsidTr="002732C1">
        <w:tc>
          <w:tcPr>
            <w:tcW w:w="805" w:type="dxa"/>
            <w:shd w:val="clear" w:color="auto" w:fill="auto"/>
            <w:vAlign w:val="center"/>
          </w:tcPr>
          <w:p w:rsidR="002732C1" w:rsidRPr="0006215E" w:rsidRDefault="002732C1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4043" w:type="dxa"/>
            <w:shd w:val="clear" w:color="auto" w:fill="auto"/>
            <w:vAlign w:val="center"/>
          </w:tcPr>
          <w:p w:rsidR="002732C1" w:rsidRPr="0006215E" w:rsidRDefault="002732C1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732C1" w:rsidRPr="0006215E" w:rsidRDefault="002732C1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32C1" w:rsidRPr="0006215E" w:rsidRDefault="002732C1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732C1" w:rsidRPr="0006215E" w:rsidRDefault="000F2F7C" w:rsidP="00D71902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732C1" w:rsidRPr="00D07F67" w:rsidTr="002732C1">
        <w:tc>
          <w:tcPr>
            <w:tcW w:w="805" w:type="dxa"/>
            <w:shd w:val="clear" w:color="auto" w:fill="auto"/>
          </w:tcPr>
          <w:p w:rsidR="002732C1" w:rsidRPr="003B3695" w:rsidRDefault="002732C1" w:rsidP="002F3EE7">
            <w:pPr>
              <w:widowControl/>
              <w:shd w:val="clear" w:color="auto" w:fill="FFFFFF"/>
              <w:jc w:val="center"/>
              <w:rPr>
                <w:color w:val="FF0000"/>
              </w:rPr>
            </w:pPr>
            <w:r>
              <w:rPr>
                <w:color w:val="FF0000"/>
              </w:rPr>
              <w:t>13.1</w:t>
            </w:r>
          </w:p>
        </w:tc>
        <w:tc>
          <w:tcPr>
            <w:tcW w:w="4043" w:type="dxa"/>
            <w:shd w:val="clear" w:color="auto" w:fill="auto"/>
          </w:tcPr>
          <w:p w:rsidR="002732C1" w:rsidRPr="006F34BF" w:rsidRDefault="002732C1" w:rsidP="002F3EE7">
            <w:r w:rsidRPr="006F34BF">
              <w:t>Пункт редуцирования газа</w:t>
            </w:r>
          </w:p>
        </w:tc>
        <w:tc>
          <w:tcPr>
            <w:tcW w:w="2127" w:type="dxa"/>
            <w:shd w:val="clear" w:color="auto" w:fill="auto"/>
          </w:tcPr>
          <w:p w:rsidR="002732C1" w:rsidRPr="00D65649" w:rsidRDefault="002732C1" w:rsidP="002F3EE7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  <w:r>
              <w:t xml:space="preserve"> </w:t>
            </w:r>
            <w:r w:rsidRPr="00D65649">
              <w:t>– 10м</w:t>
            </w:r>
          </w:p>
        </w:tc>
        <w:tc>
          <w:tcPr>
            <w:tcW w:w="5386" w:type="dxa"/>
            <w:shd w:val="clear" w:color="auto" w:fill="auto"/>
          </w:tcPr>
          <w:p w:rsidR="002732C1" w:rsidRPr="004E3A02" w:rsidRDefault="002732C1" w:rsidP="002F3EE7">
            <w:pPr>
              <w:rPr>
                <w:color w:val="000000"/>
              </w:rPr>
            </w:pPr>
            <w:r w:rsidRPr="004E3A02">
              <w:rPr>
                <w:color w:val="000000"/>
              </w:rPr>
              <w:t>в границах с/п Марьянское</w:t>
            </w:r>
          </w:p>
        </w:tc>
        <w:tc>
          <w:tcPr>
            <w:tcW w:w="2693" w:type="dxa"/>
            <w:shd w:val="clear" w:color="auto" w:fill="auto"/>
          </w:tcPr>
          <w:p w:rsidR="002732C1" w:rsidRPr="002732C1" w:rsidRDefault="002732C1" w:rsidP="002732C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  <w:tr w:rsidR="002732C1" w:rsidRPr="00D07F67" w:rsidTr="002732C1">
        <w:tc>
          <w:tcPr>
            <w:tcW w:w="805" w:type="dxa"/>
            <w:shd w:val="clear" w:color="auto" w:fill="auto"/>
          </w:tcPr>
          <w:p w:rsidR="002732C1" w:rsidRPr="003B3695" w:rsidRDefault="002732C1" w:rsidP="009A00C3">
            <w:pPr>
              <w:widowControl/>
              <w:shd w:val="clear" w:color="auto" w:fill="FFFFFF"/>
              <w:jc w:val="center"/>
              <w:rPr>
                <w:color w:val="FF0000"/>
              </w:rPr>
            </w:pPr>
            <w:r>
              <w:rPr>
                <w:color w:val="FF0000"/>
              </w:rPr>
              <w:t>13.2</w:t>
            </w:r>
          </w:p>
        </w:tc>
        <w:tc>
          <w:tcPr>
            <w:tcW w:w="4043" w:type="dxa"/>
            <w:shd w:val="clear" w:color="auto" w:fill="auto"/>
          </w:tcPr>
          <w:p w:rsidR="002732C1" w:rsidRPr="006F34BF" w:rsidRDefault="002732C1" w:rsidP="009A00C3">
            <w:r w:rsidRPr="006F34BF">
              <w:t>Пункт редуцирования газа</w:t>
            </w:r>
          </w:p>
        </w:tc>
        <w:tc>
          <w:tcPr>
            <w:tcW w:w="2127" w:type="dxa"/>
            <w:shd w:val="clear" w:color="auto" w:fill="auto"/>
          </w:tcPr>
          <w:p w:rsidR="002732C1" w:rsidRPr="00D65649" w:rsidRDefault="002732C1" w:rsidP="009A00C3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  <w:r>
              <w:t xml:space="preserve"> </w:t>
            </w:r>
            <w:r w:rsidRPr="00D65649">
              <w:t>– 10м</w:t>
            </w:r>
          </w:p>
        </w:tc>
        <w:tc>
          <w:tcPr>
            <w:tcW w:w="5386" w:type="dxa"/>
            <w:shd w:val="clear" w:color="auto" w:fill="auto"/>
          </w:tcPr>
          <w:p w:rsidR="002732C1" w:rsidRPr="004E3A02" w:rsidRDefault="002732C1" w:rsidP="009A00C3">
            <w:pPr>
              <w:rPr>
                <w:color w:val="000000"/>
              </w:rPr>
            </w:pPr>
            <w:r w:rsidRPr="004E3A02">
              <w:rPr>
                <w:color w:val="000000"/>
              </w:rPr>
              <w:t>в границах с/п Марьянское</w:t>
            </w:r>
          </w:p>
        </w:tc>
        <w:tc>
          <w:tcPr>
            <w:tcW w:w="2693" w:type="dxa"/>
            <w:shd w:val="clear" w:color="auto" w:fill="auto"/>
          </w:tcPr>
          <w:p w:rsidR="002732C1" w:rsidRPr="00D65649" w:rsidRDefault="002732C1" w:rsidP="009A00C3">
            <w:pPr>
              <w:widowControl/>
              <w:autoSpaceDE/>
              <w:autoSpaceDN/>
              <w:adjustRightInd/>
              <w:ind w:left="-113" w:right="-113"/>
              <w:jc w:val="center"/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  <w:tr w:rsidR="002732C1" w:rsidRPr="00D07F67" w:rsidTr="002732C1">
        <w:tc>
          <w:tcPr>
            <w:tcW w:w="805" w:type="dxa"/>
            <w:shd w:val="clear" w:color="auto" w:fill="auto"/>
          </w:tcPr>
          <w:p w:rsidR="002732C1" w:rsidRDefault="002732C1" w:rsidP="002732C1">
            <w:pPr>
              <w:widowControl/>
              <w:shd w:val="clear" w:color="auto" w:fill="FFFFFF"/>
              <w:jc w:val="center"/>
              <w:rPr>
                <w:color w:val="FF0000"/>
              </w:rPr>
            </w:pPr>
            <w:r>
              <w:rPr>
                <w:color w:val="FF0000"/>
              </w:rPr>
              <w:t>13.3</w:t>
            </w:r>
          </w:p>
        </w:tc>
        <w:tc>
          <w:tcPr>
            <w:tcW w:w="4043" w:type="dxa"/>
            <w:shd w:val="clear" w:color="auto" w:fill="auto"/>
          </w:tcPr>
          <w:p w:rsidR="002732C1" w:rsidRPr="006F34BF" w:rsidRDefault="002732C1" w:rsidP="002732C1">
            <w:r w:rsidRPr="006F34BF">
              <w:t>Пункт редуцирования газа</w:t>
            </w:r>
          </w:p>
        </w:tc>
        <w:tc>
          <w:tcPr>
            <w:tcW w:w="2127" w:type="dxa"/>
            <w:shd w:val="clear" w:color="auto" w:fill="auto"/>
          </w:tcPr>
          <w:p w:rsidR="002732C1" w:rsidRPr="00D65649" w:rsidRDefault="002732C1" w:rsidP="002732C1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  <w:r>
              <w:t xml:space="preserve"> </w:t>
            </w:r>
            <w:r w:rsidRPr="00D65649">
              <w:t>– 10м</w:t>
            </w:r>
          </w:p>
        </w:tc>
        <w:tc>
          <w:tcPr>
            <w:tcW w:w="5386" w:type="dxa"/>
            <w:shd w:val="clear" w:color="auto" w:fill="auto"/>
          </w:tcPr>
          <w:p w:rsidR="002732C1" w:rsidRPr="004E3A02" w:rsidRDefault="002732C1" w:rsidP="002732C1">
            <w:pPr>
              <w:rPr>
                <w:color w:val="000000"/>
              </w:rPr>
            </w:pPr>
            <w:r w:rsidRPr="004E3A02">
              <w:rPr>
                <w:color w:val="000000"/>
              </w:rPr>
              <w:t xml:space="preserve">в границах с/п </w:t>
            </w:r>
            <w:proofErr w:type="spellStart"/>
            <w:r w:rsidRPr="004E3A02">
              <w:rPr>
                <w:color w:val="000000"/>
              </w:rPr>
              <w:t>Марьянское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732C1" w:rsidRDefault="002732C1" w:rsidP="002732C1">
            <w:pPr>
              <w:widowControl/>
              <w:autoSpaceDE/>
              <w:autoSpaceDN/>
              <w:adjustRightInd/>
              <w:ind w:left="-113" w:right="-113"/>
              <w:jc w:val="center"/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  <w:tr w:rsidR="002732C1" w:rsidRPr="00D07F67" w:rsidTr="002732C1">
        <w:tc>
          <w:tcPr>
            <w:tcW w:w="805" w:type="dxa"/>
            <w:shd w:val="clear" w:color="auto" w:fill="auto"/>
          </w:tcPr>
          <w:p w:rsidR="002732C1" w:rsidRDefault="002732C1" w:rsidP="002732C1">
            <w:pPr>
              <w:widowControl/>
              <w:shd w:val="clear" w:color="auto" w:fill="FFFFFF"/>
              <w:jc w:val="center"/>
              <w:rPr>
                <w:color w:val="FF0000"/>
              </w:rPr>
            </w:pPr>
            <w:r>
              <w:rPr>
                <w:color w:val="FF0000"/>
              </w:rPr>
              <w:t>13.4</w:t>
            </w:r>
          </w:p>
        </w:tc>
        <w:tc>
          <w:tcPr>
            <w:tcW w:w="4043" w:type="dxa"/>
            <w:shd w:val="clear" w:color="auto" w:fill="auto"/>
          </w:tcPr>
          <w:p w:rsidR="002732C1" w:rsidRPr="006F34BF" w:rsidRDefault="002732C1" w:rsidP="002732C1">
            <w:r w:rsidRPr="006F34BF">
              <w:t>Пункт редуцирования газа</w:t>
            </w:r>
          </w:p>
        </w:tc>
        <w:tc>
          <w:tcPr>
            <w:tcW w:w="2127" w:type="dxa"/>
            <w:shd w:val="clear" w:color="auto" w:fill="auto"/>
          </w:tcPr>
          <w:p w:rsidR="002732C1" w:rsidRPr="00D65649" w:rsidRDefault="002732C1" w:rsidP="002732C1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  <w:r>
              <w:t xml:space="preserve"> </w:t>
            </w:r>
            <w:r w:rsidRPr="00D65649">
              <w:t>– 10м</w:t>
            </w:r>
          </w:p>
        </w:tc>
        <w:tc>
          <w:tcPr>
            <w:tcW w:w="5386" w:type="dxa"/>
            <w:shd w:val="clear" w:color="auto" w:fill="auto"/>
          </w:tcPr>
          <w:p w:rsidR="002732C1" w:rsidRPr="004E3A02" w:rsidRDefault="002732C1" w:rsidP="002732C1">
            <w:pPr>
              <w:rPr>
                <w:color w:val="000000"/>
              </w:rPr>
            </w:pPr>
            <w:r w:rsidRPr="004E3A02">
              <w:rPr>
                <w:color w:val="000000"/>
              </w:rPr>
              <w:t xml:space="preserve">в границах с/п </w:t>
            </w:r>
            <w:proofErr w:type="spellStart"/>
            <w:r w:rsidRPr="004E3A02">
              <w:rPr>
                <w:color w:val="000000"/>
              </w:rPr>
              <w:t>Марьянское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732C1" w:rsidRDefault="002732C1" w:rsidP="002732C1">
            <w:pPr>
              <w:widowControl/>
              <w:autoSpaceDE/>
              <w:autoSpaceDN/>
              <w:adjustRightInd/>
              <w:ind w:left="-113" w:right="-113"/>
              <w:jc w:val="center"/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  <w:tr w:rsidR="002732C1" w:rsidRPr="00D07F67" w:rsidTr="002732C1">
        <w:tc>
          <w:tcPr>
            <w:tcW w:w="805" w:type="dxa"/>
            <w:shd w:val="clear" w:color="auto" w:fill="auto"/>
          </w:tcPr>
          <w:p w:rsidR="002732C1" w:rsidRDefault="002732C1" w:rsidP="002732C1">
            <w:pPr>
              <w:widowControl/>
              <w:shd w:val="clear" w:color="auto" w:fill="FFFFFF"/>
              <w:jc w:val="center"/>
              <w:rPr>
                <w:color w:val="FF0000"/>
              </w:rPr>
            </w:pPr>
            <w:r>
              <w:rPr>
                <w:color w:val="FF0000"/>
              </w:rPr>
              <w:t>13.5</w:t>
            </w:r>
          </w:p>
        </w:tc>
        <w:tc>
          <w:tcPr>
            <w:tcW w:w="4043" w:type="dxa"/>
            <w:shd w:val="clear" w:color="auto" w:fill="auto"/>
          </w:tcPr>
          <w:p w:rsidR="002732C1" w:rsidRPr="006F34BF" w:rsidRDefault="002732C1" w:rsidP="002732C1">
            <w:r w:rsidRPr="006F34BF">
              <w:t>Пункт редуцирования газа</w:t>
            </w:r>
          </w:p>
        </w:tc>
        <w:tc>
          <w:tcPr>
            <w:tcW w:w="2127" w:type="dxa"/>
            <w:shd w:val="clear" w:color="auto" w:fill="auto"/>
          </w:tcPr>
          <w:p w:rsidR="002732C1" w:rsidRPr="00D65649" w:rsidRDefault="002732C1" w:rsidP="002732C1">
            <w:pPr>
              <w:widowControl/>
              <w:autoSpaceDE/>
              <w:autoSpaceDN/>
              <w:adjustRightInd/>
              <w:ind w:left="-113" w:right="-113"/>
              <w:jc w:val="center"/>
            </w:pPr>
            <w:r>
              <w:t>о</w:t>
            </w:r>
            <w:r w:rsidRPr="00D65649">
              <w:t>хранная зона</w:t>
            </w:r>
            <w:r>
              <w:t xml:space="preserve"> </w:t>
            </w:r>
            <w:r w:rsidRPr="00D65649">
              <w:t>– 10м</w:t>
            </w:r>
          </w:p>
        </w:tc>
        <w:tc>
          <w:tcPr>
            <w:tcW w:w="5386" w:type="dxa"/>
            <w:shd w:val="clear" w:color="auto" w:fill="auto"/>
          </w:tcPr>
          <w:p w:rsidR="002732C1" w:rsidRPr="004E3A02" w:rsidRDefault="002732C1" w:rsidP="002732C1">
            <w:pPr>
              <w:rPr>
                <w:color w:val="000000"/>
              </w:rPr>
            </w:pPr>
            <w:r w:rsidRPr="004E3A02">
              <w:rPr>
                <w:color w:val="000000"/>
              </w:rPr>
              <w:t xml:space="preserve">в границах с/п </w:t>
            </w:r>
            <w:proofErr w:type="spellStart"/>
            <w:r w:rsidRPr="004E3A02">
              <w:rPr>
                <w:color w:val="000000"/>
              </w:rPr>
              <w:t>Марьянское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732C1" w:rsidRDefault="002732C1" w:rsidP="002732C1">
            <w:pPr>
              <w:widowControl/>
              <w:autoSpaceDE/>
              <w:autoSpaceDN/>
              <w:adjustRightInd/>
              <w:ind w:left="-113" w:right="-113"/>
              <w:jc w:val="center"/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</w:tbl>
    <w:p w:rsidR="00B81E0C" w:rsidRDefault="00B81E0C"/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764B0" w:rsidRPr="00D07F67" w:rsidTr="00B764B0">
        <w:tc>
          <w:tcPr>
            <w:tcW w:w="814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764B0" w:rsidRPr="00D07F67" w:rsidTr="00B764B0">
        <w:tc>
          <w:tcPr>
            <w:tcW w:w="814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764B0" w:rsidRPr="0006215E" w:rsidRDefault="000F2F7C" w:rsidP="00D71902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764B0" w:rsidRPr="00D07F67" w:rsidTr="00B764B0">
        <w:tc>
          <w:tcPr>
            <w:tcW w:w="814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764B0" w:rsidRPr="0006215E" w:rsidRDefault="00B764B0" w:rsidP="00D71902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9A7C8E" w:rsidRDefault="009A7C8E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Объекты федерального значения</w:t>
      </w:r>
    </w:p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81E0C" w:rsidRDefault="00B81E0C"/>
    <w:p w:rsidR="00B81E0C" w:rsidRDefault="00B81E0C"/>
    <w:p w:rsidR="00B81E0C" w:rsidRDefault="00B81E0C"/>
    <w:p w:rsidR="00B81E0C" w:rsidRPr="00C21C80" w:rsidRDefault="00B81E0C" w:rsidP="00667801">
      <w:pPr>
        <w:pStyle w:val="a3"/>
        <w:kinsoku w:val="0"/>
        <w:overflowPunct w:val="0"/>
        <w:spacing w:before="10"/>
        <w:ind w:left="0" w:firstLine="709"/>
        <w:jc w:val="center"/>
        <w:outlineLvl w:val="0"/>
        <w:rPr>
          <w:b/>
          <w:bCs/>
          <w:sz w:val="28"/>
          <w:szCs w:val="28"/>
        </w:rPr>
      </w:pPr>
      <w:bookmarkStart w:id="11" w:name="_Toc196230603"/>
      <w:r w:rsidRPr="00C0324A">
        <w:rPr>
          <w:bCs/>
          <w:sz w:val="28"/>
          <w:szCs w:val="28"/>
        </w:rPr>
        <w:t>2.1.2.</w:t>
      </w:r>
      <w:r w:rsidRPr="00C21C80">
        <w:rPr>
          <w:b/>
          <w:bCs/>
          <w:sz w:val="28"/>
          <w:szCs w:val="28"/>
        </w:rPr>
        <w:t xml:space="preserve"> </w:t>
      </w:r>
      <w:bookmarkStart w:id="12" w:name="_Hlk89692234"/>
      <w:r w:rsidR="003C62AF" w:rsidRPr="003C62AF">
        <w:rPr>
          <w:b/>
          <w:bCs/>
          <w:sz w:val="28"/>
          <w:szCs w:val="28"/>
        </w:rPr>
        <w:t>Зона застройки малоэтажными жилыми домами (до 4 этажей, включая мансардный)</w:t>
      </w:r>
      <w:bookmarkEnd w:id="11"/>
      <w:bookmarkEnd w:id="12"/>
    </w:p>
    <w:p w:rsidR="00B81E0C" w:rsidRDefault="00B81E0C" w:rsidP="00B81E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62C3E">
        <w:rPr>
          <w:sz w:val="28"/>
          <w:szCs w:val="28"/>
        </w:rPr>
        <w:t xml:space="preserve">Площадь на расчетный срок: </w:t>
      </w:r>
      <w:r w:rsidR="008A2EB6">
        <w:rPr>
          <w:sz w:val="28"/>
          <w:szCs w:val="28"/>
        </w:rPr>
        <w:t>2</w:t>
      </w:r>
      <w:r w:rsidR="00542C23">
        <w:rPr>
          <w:sz w:val="28"/>
          <w:szCs w:val="28"/>
        </w:rPr>
        <w:t>3</w:t>
      </w:r>
      <w:r w:rsidR="008A2EB6">
        <w:rPr>
          <w:sz w:val="28"/>
          <w:szCs w:val="28"/>
        </w:rPr>
        <w:t>.9</w:t>
      </w:r>
      <w:r w:rsidR="00542C23">
        <w:rPr>
          <w:sz w:val="28"/>
          <w:szCs w:val="28"/>
        </w:rPr>
        <w:t>5</w:t>
      </w:r>
      <w:r w:rsidR="0008681A">
        <w:rPr>
          <w:sz w:val="28"/>
          <w:szCs w:val="28"/>
        </w:rPr>
        <w:t xml:space="preserve"> </w:t>
      </w:r>
      <w:r w:rsidRPr="00662C3E">
        <w:rPr>
          <w:sz w:val="28"/>
          <w:szCs w:val="28"/>
        </w:rPr>
        <w:t>га</w:t>
      </w:r>
    </w:p>
    <w:p w:rsidR="008A2EB6" w:rsidRDefault="008A2EB6" w:rsidP="008A2EB6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существующая:</w:t>
      </w:r>
      <w:r w:rsidR="00542C23">
        <w:rPr>
          <w:sz w:val="28"/>
          <w:szCs w:val="28"/>
        </w:rPr>
        <w:t xml:space="preserve"> 21</w:t>
      </w:r>
      <w:r>
        <w:rPr>
          <w:sz w:val="28"/>
          <w:szCs w:val="28"/>
        </w:rPr>
        <w:t>.3</w:t>
      </w:r>
      <w:r w:rsidR="00542C23">
        <w:rPr>
          <w:sz w:val="28"/>
          <w:szCs w:val="28"/>
        </w:rPr>
        <w:t>7</w:t>
      </w:r>
      <w:r>
        <w:rPr>
          <w:sz w:val="28"/>
          <w:szCs w:val="28"/>
        </w:rPr>
        <w:t xml:space="preserve"> га</w:t>
      </w:r>
    </w:p>
    <w:p w:rsidR="008A2EB6" w:rsidRDefault="008A2EB6" w:rsidP="008A2EB6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планируемая: </w:t>
      </w:r>
      <w:r w:rsidR="00542C2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42C23">
        <w:rPr>
          <w:sz w:val="28"/>
          <w:szCs w:val="28"/>
        </w:rPr>
        <w:t>58</w:t>
      </w:r>
      <w:r>
        <w:rPr>
          <w:sz w:val="28"/>
          <w:szCs w:val="28"/>
        </w:rPr>
        <w:t xml:space="preserve"> га</w:t>
      </w:r>
    </w:p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81E0C" w:rsidRDefault="00B81E0C" w:rsidP="00B81E0C"/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81E0C" w:rsidRDefault="00B81E0C" w:rsidP="00B81E0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3A469A" w:rsidRDefault="003A469A" w:rsidP="00AA6F3B"/>
    <w:p w:rsidR="00B81E0C" w:rsidRPr="003C62AF" w:rsidRDefault="00B81E0C" w:rsidP="00667801">
      <w:pPr>
        <w:pStyle w:val="1"/>
        <w:rPr>
          <w:b w:val="0"/>
          <w:bCs w:val="0"/>
          <w:lang w:val="ru-RU"/>
        </w:rPr>
      </w:pPr>
      <w:bookmarkStart w:id="13" w:name="_Toc196230604"/>
      <w:r w:rsidRPr="00C21C80">
        <w:t>2.2. Общественно-делов</w:t>
      </w:r>
      <w:r w:rsidR="003C62AF">
        <w:rPr>
          <w:lang w:val="ru-RU"/>
        </w:rPr>
        <w:t>ые</w:t>
      </w:r>
      <w:r w:rsidRPr="00C21C80">
        <w:t xml:space="preserve"> зон</w:t>
      </w:r>
      <w:r w:rsidR="003C62AF">
        <w:rPr>
          <w:lang w:val="ru-RU"/>
        </w:rPr>
        <w:t>ы</w:t>
      </w:r>
      <w:bookmarkEnd w:id="13"/>
    </w:p>
    <w:p w:rsidR="00B81E0C" w:rsidRDefault="00B81E0C" w:rsidP="00B81E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62C3E">
        <w:rPr>
          <w:sz w:val="28"/>
          <w:szCs w:val="28"/>
        </w:rPr>
        <w:t xml:space="preserve">Площадь на расчетный срок: </w:t>
      </w:r>
      <w:r w:rsidR="006311C4">
        <w:rPr>
          <w:sz w:val="28"/>
          <w:szCs w:val="28"/>
        </w:rPr>
        <w:t>3</w:t>
      </w:r>
      <w:r w:rsidR="00DC5573">
        <w:rPr>
          <w:sz w:val="28"/>
          <w:szCs w:val="28"/>
        </w:rPr>
        <w:t>6</w:t>
      </w:r>
      <w:r w:rsidR="006311C4">
        <w:rPr>
          <w:sz w:val="28"/>
          <w:szCs w:val="28"/>
        </w:rPr>
        <w:t>.</w:t>
      </w:r>
      <w:r w:rsidR="00DC5573">
        <w:rPr>
          <w:sz w:val="28"/>
          <w:szCs w:val="28"/>
        </w:rPr>
        <w:t>09</w:t>
      </w:r>
      <w:r w:rsidRPr="00662C3E">
        <w:rPr>
          <w:sz w:val="28"/>
          <w:szCs w:val="28"/>
        </w:rPr>
        <w:t xml:space="preserve"> га</w:t>
      </w:r>
    </w:p>
    <w:p w:rsidR="00B81E0C" w:rsidRDefault="00B81E0C" w:rsidP="00B81E0C">
      <w:pPr>
        <w:pStyle w:val="a3"/>
        <w:kinsoku w:val="0"/>
        <w:overflowPunct w:val="0"/>
        <w:rPr>
          <w:sz w:val="28"/>
          <w:szCs w:val="28"/>
        </w:rPr>
      </w:pPr>
    </w:p>
    <w:p w:rsidR="00B81E0C" w:rsidRDefault="00B81E0C" w:rsidP="00667801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4" w:name="_Toc196230605"/>
      <w:r w:rsidRPr="00C0324A">
        <w:rPr>
          <w:sz w:val="28"/>
          <w:szCs w:val="28"/>
        </w:rPr>
        <w:t>2.2.1</w:t>
      </w:r>
      <w:r>
        <w:rPr>
          <w:b/>
          <w:sz w:val="28"/>
          <w:szCs w:val="28"/>
        </w:rPr>
        <w:t>. Многофункциональная общественно-деловая зона</w:t>
      </w:r>
      <w:bookmarkEnd w:id="14"/>
    </w:p>
    <w:p w:rsidR="00B81E0C" w:rsidRDefault="00B81E0C" w:rsidP="00B81E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62C3E">
        <w:rPr>
          <w:sz w:val="28"/>
          <w:szCs w:val="28"/>
        </w:rPr>
        <w:t xml:space="preserve">Площадь на расчетный срок: </w:t>
      </w:r>
      <w:r w:rsidR="006311C4">
        <w:rPr>
          <w:sz w:val="28"/>
          <w:szCs w:val="28"/>
        </w:rPr>
        <w:t>1</w:t>
      </w:r>
      <w:r w:rsidR="00803C4B">
        <w:rPr>
          <w:sz w:val="28"/>
          <w:szCs w:val="28"/>
        </w:rPr>
        <w:t>5</w:t>
      </w:r>
      <w:r w:rsidR="006311C4">
        <w:rPr>
          <w:sz w:val="28"/>
          <w:szCs w:val="28"/>
        </w:rPr>
        <w:t>.</w:t>
      </w:r>
      <w:r w:rsidR="00803C4B">
        <w:rPr>
          <w:sz w:val="28"/>
          <w:szCs w:val="28"/>
        </w:rPr>
        <w:t>62</w:t>
      </w:r>
      <w:r w:rsidRPr="00662C3E">
        <w:rPr>
          <w:sz w:val="28"/>
          <w:szCs w:val="28"/>
        </w:rPr>
        <w:t xml:space="preserve"> га</w:t>
      </w:r>
    </w:p>
    <w:p w:rsidR="00B81E0C" w:rsidRDefault="00B81E0C" w:rsidP="00B81E0C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</w:t>
      </w:r>
      <w:r w:rsidR="005E46DD">
        <w:rPr>
          <w:sz w:val="28"/>
          <w:szCs w:val="28"/>
        </w:rPr>
        <w:t>щ</w:t>
      </w:r>
      <w:r>
        <w:rPr>
          <w:sz w:val="28"/>
          <w:szCs w:val="28"/>
        </w:rPr>
        <w:t xml:space="preserve">ествующая: </w:t>
      </w:r>
      <w:r w:rsidR="00542C23">
        <w:rPr>
          <w:sz w:val="28"/>
          <w:szCs w:val="28"/>
        </w:rPr>
        <w:t>14</w:t>
      </w:r>
      <w:r w:rsidR="008A2EB6">
        <w:rPr>
          <w:sz w:val="28"/>
          <w:szCs w:val="28"/>
        </w:rPr>
        <w:t>.2</w:t>
      </w:r>
      <w:r w:rsidR="00542C23">
        <w:rPr>
          <w:sz w:val="28"/>
          <w:szCs w:val="28"/>
        </w:rPr>
        <w:t>2</w:t>
      </w:r>
      <w:r>
        <w:rPr>
          <w:sz w:val="28"/>
          <w:szCs w:val="28"/>
        </w:rPr>
        <w:t xml:space="preserve"> га</w:t>
      </w:r>
    </w:p>
    <w:p w:rsidR="00B81E0C" w:rsidRDefault="00B81E0C" w:rsidP="00B81E0C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планируемая: </w:t>
      </w:r>
      <w:r w:rsidR="00803C4B">
        <w:rPr>
          <w:sz w:val="28"/>
          <w:szCs w:val="28"/>
        </w:rPr>
        <w:t>1.4</w:t>
      </w:r>
      <w:r>
        <w:rPr>
          <w:sz w:val="28"/>
          <w:szCs w:val="28"/>
        </w:rPr>
        <w:t xml:space="preserve"> га</w:t>
      </w: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9F67CC" w:rsidRDefault="009F67CC" w:rsidP="009F67CC"/>
    <w:p w:rsidR="00B81E0C" w:rsidRDefault="00B81E0C"/>
    <w:p w:rsidR="009F67CC" w:rsidRDefault="009F67CC"/>
    <w:p w:rsidR="00AD3BF8" w:rsidRDefault="00AD3BF8" w:rsidP="00AD3BF8"/>
    <w:p w:rsidR="00AD3BF8" w:rsidRDefault="00AD3BF8" w:rsidP="00AD3BF8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5" w:name="_Toc196230606"/>
      <w:r w:rsidRPr="00C0324A">
        <w:rPr>
          <w:sz w:val="28"/>
          <w:szCs w:val="28"/>
        </w:rPr>
        <w:t>2.2.2.</w:t>
      </w:r>
      <w:r>
        <w:rPr>
          <w:b/>
          <w:sz w:val="28"/>
          <w:szCs w:val="28"/>
        </w:rPr>
        <w:t xml:space="preserve"> Зона специализированной общественной застройки</w:t>
      </w:r>
      <w:bookmarkEnd w:id="15"/>
    </w:p>
    <w:p w:rsidR="00AD3BF8" w:rsidRDefault="00AD3BF8" w:rsidP="00AD3BF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DC5573">
        <w:rPr>
          <w:sz w:val="28"/>
          <w:szCs w:val="28"/>
        </w:rPr>
        <w:t>20</w:t>
      </w:r>
      <w:r w:rsidR="006311C4">
        <w:rPr>
          <w:sz w:val="28"/>
          <w:szCs w:val="28"/>
        </w:rPr>
        <w:t>.</w:t>
      </w:r>
      <w:r w:rsidR="00DC5573">
        <w:rPr>
          <w:sz w:val="28"/>
          <w:szCs w:val="28"/>
        </w:rPr>
        <w:t>47</w:t>
      </w:r>
      <w:r w:rsidR="00C5570C">
        <w:rPr>
          <w:sz w:val="28"/>
          <w:szCs w:val="28"/>
        </w:rPr>
        <w:t xml:space="preserve"> </w:t>
      </w:r>
      <w:r>
        <w:rPr>
          <w:sz w:val="28"/>
          <w:szCs w:val="28"/>
        </w:rPr>
        <w:t>га</w:t>
      </w:r>
    </w:p>
    <w:p w:rsidR="00C5570C" w:rsidRDefault="00C5570C" w:rsidP="00C5570C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</w:t>
      </w:r>
      <w:r w:rsidR="005E46DD">
        <w:rPr>
          <w:sz w:val="28"/>
          <w:szCs w:val="28"/>
        </w:rPr>
        <w:t>щ</w:t>
      </w:r>
      <w:r>
        <w:rPr>
          <w:sz w:val="28"/>
          <w:szCs w:val="28"/>
        </w:rPr>
        <w:t xml:space="preserve">ествующая: </w:t>
      </w:r>
      <w:r w:rsidR="006311C4">
        <w:rPr>
          <w:sz w:val="28"/>
          <w:szCs w:val="28"/>
        </w:rPr>
        <w:t>1</w:t>
      </w:r>
      <w:r w:rsidR="00DC5573">
        <w:rPr>
          <w:sz w:val="28"/>
          <w:szCs w:val="28"/>
        </w:rPr>
        <w:t>6</w:t>
      </w:r>
      <w:r w:rsidR="006311C4">
        <w:rPr>
          <w:sz w:val="28"/>
          <w:szCs w:val="28"/>
        </w:rPr>
        <w:t>.</w:t>
      </w:r>
      <w:r w:rsidR="00DC5573">
        <w:rPr>
          <w:sz w:val="28"/>
          <w:szCs w:val="28"/>
        </w:rPr>
        <w:t>55</w:t>
      </w:r>
      <w:r>
        <w:rPr>
          <w:sz w:val="28"/>
          <w:szCs w:val="28"/>
        </w:rPr>
        <w:t xml:space="preserve"> га</w:t>
      </w:r>
    </w:p>
    <w:p w:rsidR="00C5570C" w:rsidRDefault="00C5570C" w:rsidP="00C5570C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планируемая: </w:t>
      </w:r>
      <w:r w:rsidR="00542C23">
        <w:rPr>
          <w:sz w:val="28"/>
          <w:szCs w:val="28"/>
        </w:rPr>
        <w:t>3</w:t>
      </w:r>
      <w:r w:rsidR="006311C4">
        <w:rPr>
          <w:sz w:val="28"/>
          <w:szCs w:val="28"/>
        </w:rPr>
        <w:t>.</w:t>
      </w:r>
      <w:r w:rsidR="00542C23">
        <w:rPr>
          <w:sz w:val="28"/>
          <w:szCs w:val="28"/>
        </w:rPr>
        <w:t>92</w:t>
      </w:r>
      <w:r>
        <w:rPr>
          <w:sz w:val="28"/>
          <w:szCs w:val="28"/>
        </w:rPr>
        <w:t xml:space="preserve"> га</w:t>
      </w: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610034" w:rsidRPr="00D07F67" w:rsidTr="00680AC9">
        <w:tc>
          <w:tcPr>
            <w:tcW w:w="814" w:type="dxa"/>
            <w:shd w:val="clear" w:color="auto" w:fill="auto"/>
          </w:tcPr>
          <w:p w:rsidR="00610034" w:rsidRPr="00D52F04" w:rsidRDefault="00610034" w:rsidP="00610034">
            <w:pPr>
              <w:widowControl/>
              <w:shd w:val="clear" w:color="auto" w:fill="FFFFFF"/>
              <w:jc w:val="center"/>
              <w:rPr>
                <w:rFonts w:eastAsia="Calibri"/>
                <w:color w:val="FF0000"/>
                <w:lang w:eastAsia="en-US"/>
              </w:rPr>
            </w:pPr>
            <w:r w:rsidRPr="00D52F04">
              <w:rPr>
                <w:rFonts w:eastAsia="Calibri"/>
                <w:color w:val="FF0000"/>
                <w:lang w:eastAsia="en-US"/>
              </w:rPr>
              <w:t>1.1</w:t>
            </w:r>
          </w:p>
        </w:tc>
        <w:tc>
          <w:tcPr>
            <w:tcW w:w="3992" w:type="dxa"/>
            <w:shd w:val="clear" w:color="auto" w:fill="auto"/>
          </w:tcPr>
          <w:p w:rsidR="00610034" w:rsidRPr="00D52F04" w:rsidRDefault="00610034" w:rsidP="00610034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52F04">
              <w:rPr>
                <w:rFonts w:eastAsia="Calibri"/>
                <w:lang w:eastAsia="en-US"/>
              </w:rPr>
              <w:t>Детский сад</w:t>
            </w:r>
          </w:p>
        </w:tc>
        <w:tc>
          <w:tcPr>
            <w:tcW w:w="2140" w:type="dxa"/>
            <w:shd w:val="clear" w:color="auto" w:fill="auto"/>
          </w:tcPr>
          <w:p w:rsidR="00610034" w:rsidRPr="00610034" w:rsidRDefault="00610034" w:rsidP="00610034">
            <w:pPr>
              <w:widowControl/>
              <w:autoSpaceDE/>
              <w:autoSpaceDN/>
              <w:adjustRightInd/>
            </w:pPr>
            <w:r>
              <w:t>н</w:t>
            </w:r>
            <w:r w:rsidRPr="00D52F04">
              <w:t>а 140 мест</w:t>
            </w:r>
          </w:p>
        </w:tc>
        <w:tc>
          <w:tcPr>
            <w:tcW w:w="5391" w:type="dxa"/>
            <w:shd w:val="clear" w:color="auto" w:fill="auto"/>
          </w:tcPr>
          <w:p w:rsidR="00610034" w:rsidRPr="00334CEA" w:rsidRDefault="00610034" w:rsidP="00610034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334CEA">
              <w:rPr>
                <w:color w:val="000000"/>
              </w:rPr>
              <w:t>ст-ца</w:t>
            </w:r>
            <w:proofErr w:type="spellEnd"/>
            <w:r w:rsidRPr="00334CEA">
              <w:rPr>
                <w:color w:val="000000"/>
              </w:rPr>
              <w:t xml:space="preserve"> </w:t>
            </w:r>
            <w:proofErr w:type="spellStart"/>
            <w:r w:rsidRPr="00334CEA">
              <w:rPr>
                <w:color w:val="000000"/>
              </w:rPr>
              <w:t>Марьянская</w:t>
            </w:r>
            <w:proofErr w:type="spellEnd"/>
            <w:r w:rsidRPr="00334CEA">
              <w:rPr>
                <w:color w:val="000000"/>
              </w:rPr>
              <w:t xml:space="preserve">, в кадастровом </w:t>
            </w:r>
            <w:proofErr w:type="spellStart"/>
            <w:r w:rsidRPr="00334CEA">
              <w:rPr>
                <w:color w:val="000000"/>
              </w:rPr>
              <w:t>кавртале</w:t>
            </w:r>
            <w:proofErr w:type="spellEnd"/>
            <w:r w:rsidRPr="00334CEA">
              <w:rPr>
                <w:color w:val="000000"/>
              </w:rPr>
              <w:t xml:space="preserve"> 23:13:1001187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10034" w:rsidRPr="0006215E" w:rsidRDefault="00610034" w:rsidP="00610034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  <w:tr w:rsidR="00610034" w:rsidRPr="00D07F67" w:rsidTr="00680AC9">
        <w:tc>
          <w:tcPr>
            <w:tcW w:w="814" w:type="dxa"/>
            <w:shd w:val="clear" w:color="auto" w:fill="auto"/>
          </w:tcPr>
          <w:p w:rsidR="00610034" w:rsidRPr="00D52F04" w:rsidRDefault="00610034" w:rsidP="00610034">
            <w:pPr>
              <w:jc w:val="center"/>
              <w:rPr>
                <w:color w:val="FF0000"/>
              </w:rPr>
            </w:pPr>
            <w:r w:rsidRPr="00D52F04">
              <w:rPr>
                <w:color w:val="FF0000"/>
              </w:rPr>
              <w:t>1.</w:t>
            </w:r>
            <w:r>
              <w:rPr>
                <w:color w:val="FF0000"/>
              </w:rPr>
              <w:t>2</w:t>
            </w:r>
          </w:p>
        </w:tc>
        <w:tc>
          <w:tcPr>
            <w:tcW w:w="3992" w:type="dxa"/>
            <w:shd w:val="clear" w:color="auto" w:fill="auto"/>
          </w:tcPr>
          <w:p w:rsidR="00610034" w:rsidRPr="00D52F04" w:rsidRDefault="00610034" w:rsidP="00610034">
            <w:r w:rsidRPr="00D52F04">
              <w:t>Детский сад</w:t>
            </w:r>
          </w:p>
        </w:tc>
        <w:tc>
          <w:tcPr>
            <w:tcW w:w="2140" w:type="dxa"/>
            <w:shd w:val="clear" w:color="auto" w:fill="auto"/>
          </w:tcPr>
          <w:p w:rsidR="00610034" w:rsidRPr="00610034" w:rsidRDefault="00610034" w:rsidP="00610034">
            <w:pPr>
              <w:widowControl/>
              <w:autoSpaceDE/>
              <w:autoSpaceDN/>
              <w:adjustRightInd/>
            </w:pPr>
            <w:r>
              <w:t>н</w:t>
            </w:r>
            <w:r w:rsidRPr="00D52F04">
              <w:t>а 140 мест</w:t>
            </w:r>
          </w:p>
        </w:tc>
        <w:tc>
          <w:tcPr>
            <w:tcW w:w="5391" w:type="dxa"/>
            <w:shd w:val="clear" w:color="auto" w:fill="auto"/>
          </w:tcPr>
          <w:p w:rsidR="00610034" w:rsidRPr="00334CEA" w:rsidRDefault="00610034" w:rsidP="00610034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334CEA">
              <w:rPr>
                <w:color w:val="000000"/>
              </w:rPr>
              <w:t>ст-ца</w:t>
            </w:r>
            <w:proofErr w:type="spellEnd"/>
            <w:r w:rsidRPr="00334CEA">
              <w:rPr>
                <w:color w:val="000000"/>
              </w:rPr>
              <w:t xml:space="preserve">. </w:t>
            </w:r>
            <w:proofErr w:type="spellStart"/>
            <w:r w:rsidRPr="00334CEA">
              <w:rPr>
                <w:color w:val="000000"/>
              </w:rPr>
              <w:t>Марьянская</w:t>
            </w:r>
            <w:proofErr w:type="spellEnd"/>
            <w:r w:rsidRPr="00334CEA">
              <w:rPr>
                <w:color w:val="000000"/>
              </w:rPr>
              <w:t>, ул. Западная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10034" w:rsidRDefault="00610034" w:rsidP="00610034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  <w:tr w:rsidR="00610034" w:rsidRPr="00D07F67" w:rsidTr="00680AC9">
        <w:tc>
          <w:tcPr>
            <w:tcW w:w="814" w:type="dxa"/>
            <w:shd w:val="clear" w:color="auto" w:fill="auto"/>
          </w:tcPr>
          <w:p w:rsidR="00610034" w:rsidRPr="00D52F04" w:rsidRDefault="00610034" w:rsidP="00610034">
            <w:pPr>
              <w:jc w:val="center"/>
              <w:rPr>
                <w:color w:val="FF0000"/>
              </w:rPr>
            </w:pPr>
            <w:r w:rsidRPr="00D52F04">
              <w:rPr>
                <w:color w:val="FF0000"/>
              </w:rPr>
              <w:t>1.</w:t>
            </w:r>
            <w:r>
              <w:rPr>
                <w:color w:val="FF0000"/>
              </w:rPr>
              <w:t>3</w:t>
            </w:r>
          </w:p>
        </w:tc>
        <w:tc>
          <w:tcPr>
            <w:tcW w:w="3992" w:type="dxa"/>
            <w:shd w:val="clear" w:color="auto" w:fill="auto"/>
          </w:tcPr>
          <w:p w:rsidR="00610034" w:rsidRPr="00D52F04" w:rsidRDefault="00610034" w:rsidP="00610034">
            <w:pPr>
              <w:rPr>
                <w:color w:val="000000"/>
              </w:rPr>
            </w:pPr>
            <w:r w:rsidRPr="00610034">
              <w:rPr>
                <w:color w:val="000000"/>
              </w:rPr>
              <w:t>Школа искусств</w:t>
            </w:r>
          </w:p>
        </w:tc>
        <w:tc>
          <w:tcPr>
            <w:tcW w:w="2140" w:type="dxa"/>
            <w:shd w:val="clear" w:color="auto" w:fill="auto"/>
          </w:tcPr>
          <w:p w:rsidR="00610034" w:rsidRPr="00610034" w:rsidRDefault="00610034" w:rsidP="00610034">
            <w:pPr>
              <w:widowControl/>
              <w:autoSpaceDE/>
              <w:autoSpaceDN/>
              <w:adjustRightInd/>
            </w:pPr>
            <w:r>
              <w:t>н</w:t>
            </w:r>
            <w:r w:rsidRPr="00D52F04">
              <w:t xml:space="preserve">а </w:t>
            </w:r>
            <w:r>
              <w:t>25</w:t>
            </w:r>
            <w:r w:rsidRPr="00D52F04">
              <w:t>0 мест</w:t>
            </w:r>
          </w:p>
        </w:tc>
        <w:tc>
          <w:tcPr>
            <w:tcW w:w="5391" w:type="dxa"/>
            <w:shd w:val="clear" w:color="auto" w:fill="auto"/>
          </w:tcPr>
          <w:p w:rsidR="00610034" w:rsidRPr="00334CEA" w:rsidRDefault="00610034" w:rsidP="00610034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334CEA">
              <w:rPr>
                <w:color w:val="000000"/>
              </w:rPr>
              <w:t>ст-ца</w:t>
            </w:r>
            <w:proofErr w:type="spellEnd"/>
            <w:r w:rsidRPr="00334CEA">
              <w:rPr>
                <w:color w:val="000000"/>
              </w:rPr>
              <w:t xml:space="preserve"> </w:t>
            </w:r>
            <w:proofErr w:type="spellStart"/>
            <w:r w:rsidRPr="00334CEA">
              <w:rPr>
                <w:color w:val="000000"/>
              </w:rPr>
              <w:t>Марьянская</w:t>
            </w:r>
            <w:proofErr w:type="spellEnd"/>
            <w:r w:rsidRPr="00334CEA">
              <w:rPr>
                <w:color w:val="000000"/>
              </w:rPr>
              <w:t>, ул. Северная, 35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10034" w:rsidRDefault="00610034" w:rsidP="00610034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  <w:tr w:rsidR="00DC5573" w:rsidRPr="00D07F67" w:rsidTr="00465543">
        <w:tc>
          <w:tcPr>
            <w:tcW w:w="814" w:type="dxa"/>
            <w:shd w:val="clear" w:color="auto" w:fill="auto"/>
          </w:tcPr>
          <w:p w:rsidR="00DC5573" w:rsidRPr="00D52F04" w:rsidRDefault="00DC5573" w:rsidP="00DC5573">
            <w:pPr>
              <w:widowControl/>
              <w:autoSpaceDE/>
              <w:autoSpaceDN/>
              <w:adjustRightInd/>
              <w:ind w:left="57"/>
              <w:jc w:val="center"/>
              <w:rPr>
                <w:bCs/>
                <w:color w:val="FF0000"/>
              </w:rPr>
            </w:pPr>
            <w:r w:rsidRPr="00D52F04">
              <w:rPr>
                <w:bCs/>
                <w:color w:val="FF0000"/>
              </w:rPr>
              <w:t>3.1</w:t>
            </w:r>
          </w:p>
        </w:tc>
        <w:tc>
          <w:tcPr>
            <w:tcW w:w="3992" w:type="dxa"/>
            <w:shd w:val="clear" w:color="auto" w:fill="auto"/>
          </w:tcPr>
          <w:p w:rsidR="00DC5573" w:rsidRPr="00D52F04" w:rsidRDefault="00DC5573" w:rsidP="00DC5573">
            <w:pPr>
              <w:ind w:left="57"/>
              <w:rPr>
                <w:color w:val="000000"/>
              </w:rPr>
            </w:pPr>
            <w:r w:rsidRPr="00D52F04">
              <w:rPr>
                <w:color w:val="000000"/>
              </w:rPr>
              <w:t>Стадион</w:t>
            </w:r>
          </w:p>
        </w:tc>
        <w:tc>
          <w:tcPr>
            <w:tcW w:w="2140" w:type="dxa"/>
            <w:shd w:val="clear" w:color="auto" w:fill="auto"/>
          </w:tcPr>
          <w:p w:rsidR="00DC5573" w:rsidRPr="00334CEA" w:rsidRDefault="00DC5573" w:rsidP="00DC5573">
            <w:pPr>
              <w:widowControl/>
              <w:autoSpaceDE/>
              <w:autoSpaceDN/>
              <w:adjustRightInd/>
              <w:ind w:left="57"/>
              <w:rPr>
                <w:color w:val="000000"/>
              </w:rPr>
            </w:pPr>
            <w:r w:rsidRPr="00334CEA">
              <w:rPr>
                <w:color w:val="000000"/>
              </w:rPr>
              <w:t>в т.ч. раздевалка, спортивные площадки</w:t>
            </w:r>
          </w:p>
        </w:tc>
        <w:tc>
          <w:tcPr>
            <w:tcW w:w="5391" w:type="dxa"/>
            <w:shd w:val="clear" w:color="auto" w:fill="auto"/>
          </w:tcPr>
          <w:p w:rsidR="00DC5573" w:rsidRPr="00610034" w:rsidRDefault="00DC5573" w:rsidP="00DC5573">
            <w:pPr>
              <w:widowControl/>
              <w:autoSpaceDE/>
              <w:autoSpaceDN/>
              <w:adjustRightInd/>
              <w:ind w:left="57"/>
              <w:rPr>
                <w:color w:val="000000"/>
              </w:rPr>
            </w:pPr>
            <w:proofErr w:type="spellStart"/>
            <w:r w:rsidRPr="00D52F04">
              <w:rPr>
                <w:color w:val="000000"/>
              </w:rPr>
              <w:t>ст-ца</w:t>
            </w:r>
            <w:proofErr w:type="spellEnd"/>
            <w:r w:rsidRPr="00D52F04">
              <w:rPr>
                <w:color w:val="000000"/>
              </w:rPr>
              <w:t xml:space="preserve"> </w:t>
            </w:r>
            <w:proofErr w:type="spellStart"/>
            <w:r w:rsidRPr="00D52F04">
              <w:rPr>
                <w:color w:val="000000"/>
              </w:rPr>
              <w:t>Марьянская</w:t>
            </w:r>
            <w:proofErr w:type="spellEnd"/>
            <w:r w:rsidRPr="00D52F04">
              <w:rPr>
                <w:color w:val="000000"/>
              </w:rPr>
              <w:t>, ул</w:t>
            </w:r>
            <w:r>
              <w:rPr>
                <w:color w:val="000000"/>
              </w:rPr>
              <w:t>.</w:t>
            </w:r>
            <w:r w:rsidRPr="00D52F04">
              <w:rPr>
                <w:color w:val="000000"/>
              </w:rPr>
              <w:t xml:space="preserve"> Мирная, 2</w:t>
            </w:r>
          </w:p>
        </w:tc>
        <w:tc>
          <w:tcPr>
            <w:tcW w:w="2717" w:type="dxa"/>
            <w:shd w:val="clear" w:color="auto" w:fill="auto"/>
          </w:tcPr>
          <w:p w:rsidR="00DC5573" w:rsidRPr="0006215E" w:rsidRDefault="00DC5573" w:rsidP="00DC557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</w:t>
            </w:r>
            <w:r>
              <w:rPr>
                <w:color w:val="000000"/>
              </w:rPr>
              <w:t>еконстр</w:t>
            </w:r>
            <w:proofErr w:type="spellEnd"/>
          </w:p>
        </w:tc>
      </w:tr>
      <w:tr w:rsidR="00F65C2C" w:rsidRPr="00D07F67" w:rsidTr="00F65C2C">
        <w:tc>
          <w:tcPr>
            <w:tcW w:w="814" w:type="dxa"/>
            <w:shd w:val="clear" w:color="auto" w:fill="auto"/>
          </w:tcPr>
          <w:p w:rsidR="00F65C2C" w:rsidRPr="003062FD" w:rsidRDefault="00F65C2C" w:rsidP="00F65C2C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14.2</w:t>
            </w:r>
          </w:p>
        </w:tc>
        <w:tc>
          <w:tcPr>
            <w:tcW w:w="3992" w:type="dxa"/>
            <w:shd w:val="clear" w:color="auto" w:fill="auto"/>
          </w:tcPr>
          <w:p w:rsidR="00F65C2C" w:rsidRPr="003062FD" w:rsidRDefault="00F65C2C" w:rsidP="00F65C2C">
            <w:r w:rsidRPr="003062FD">
              <w:t>Источник тепловой энергии</w:t>
            </w:r>
          </w:p>
        </w:tc>
        <w:tc>
          <w:tcPr>
            <w:tcW w:w="2140" w:type="dxa"/>
            <w:shd w:val="clear" w:color="auto" w:fill="auto"/>
          </w:tcPr>
          <w:p w:rsidR="00F65C2C" w:rsidRDefault="00F65C2C" w:rsidP="00F65C2C">
            <w:pPr>
              <w:widowControl/>
              <w:autoSpaceDE/>
              <w:autoSpaceDN/>
              <w:adjustRightInd/>
            </w:pPr>
            <w:r>
              <w:t>тепловая мощность,</w:t>
            </w:r>
          </w:p>
          <w:p w:rsidR="00F65C2C" w:rsidRDefault="00F65C2C" w:rsidP="00F65C2C">
            <w:pPr>
              <w:widowControl/>
              <w:autoSpaceDE/>
              <w:autoSpaceDN/>
              <w:adjustRightInd/>
            </w:pPr>
            <w:r>
              <w:t>0.75 Гкал/ч</w:t>
            </w:r>
          </w:p>
        </w:tc>
        <w:tc>
          <w:tcPr>
            <w:tcW w:w="5391" w:type="dxa"/>
            <w:shd w:val="clear" w:color="auto" w:fill="auto"/>
          </w:tcPr>
          <w:p w:rsidR="00F65C2C" w:rsidRPr="003062FD" w:rsidRDefault="00F65C2C" w:rsidP="00F65C2C">
            <w:proofErr w:type="spellStart"/>
            <w:r w:rsidRPr="003062FD">
              <w:t>ст-ца</w:t>
            </w:r>
            <w:proofErr w:type="spellEnd"/>
            <w:r w:rsidRPr="003062FD">
              <w:t xml:space="preserve"> </w:t>
            </w:r>
            <w:proofErr w:type="spellStart"/>
            <w:r w:rsidRPr="003062FD">
              <w:t>Марьянская</w:t>
            </w:r>
            <w:proofErr w:type="spellEnd"/>
            <w:r w:rsidRPr="003062FD">
              <w:t>,</w:t>
            </w:r>
            <w:r>
              <w:t xml:space="preserve"> </w:t>
            </w:r>
            <w:r w:rsidRPr="003062FD">
              <w:t>ул. Школьная, 8</w:t>
            </w:r>
          </w:p>
        </w:tc>
        <w:tc>
          <w:tcPr>
            <w:tcW w:w="2717" w:type="dxa"/>
            <w:shd w:val="clear" w:color="auto" w:fill="auto"/>
          </w:tcPr>
          <w:p w:rsidR="00F65C2C" w:rsidRPr="0006215E" w:rsidRDefault="00F65C2C" w:rsidP="00F65C2C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  <w:tr w:rsidR="00F65C2C" w:rsidRPr="00D07F67" w:rsidTr="00F65C2C">
        <w:tc>
          <w:tcPr>
            <w:tcW w:w="814" w:type="dxa"/>
            <w:shd w:val="clear" w:color="auto" w:fill="auto"/>
          </w:tcPr>
          <w:p w:rsidR="00F65C2C" w:rsidRPr="003062FD" w:rsidRDefault="00F65C2C" w:rsidP="00F65C2C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14.3</w:t>
            </w:r>
          </w:p>
        </w:tc>
        <w:tc>
          <w:tcPr>
            <w:tcW w:w="3992" w:type="dxa"/>
            <w:shd w:val="clear" w:color="auto" w:fill="auto"/>
          </w:tcPr>
          <w:p w:rsidR="00F65C2C" w:rsidRPr="003062FD" w:rsidRDefault="00F65C2C" w:rsidP="00F65C2C">
            <w:r w:rsidRPr="003062FD">
              <w:t>Источник тепловой энергии</w:t>
            </w:r>
          </w:p>
        </w:tc>
        <w:tc>
          <w:tcPr>
            <w:tcW w:w="2140" w:type="dxa"/>
            <w:shd w:val="clear" w:color="auto" w:fill="auto"/>
          </w:tcPr>
          <w:p w:rsidR="00F65C2C" w:rsidRDefault="00F65C2C" w:rsidP="00F65C2C">
            <w:pPr>
              <w:widowControl/>
              <w:autoSpaceDE/>
              <w:autoSpaceDN/>
              <w:adjustRightInd/>
            </w:pPr>
            <w:r>
              <w:t>тепловая мощность,</w:t>
            </w:r>
          </w:p>
          <w:p w:rsidR="00F65C2C" w:rsidRDefault="00F65C2C" w:rsidP="00F65C2C">
            <w:pPr>
              <w:widowControl/>
              <w:autoSpaceDE/>
              <w:autoSpaceDN/>
              <w:adjustRightInd/>
            </w:pPr>
            <w:r>
              <w:t>0.45 Гкал/ч</w:t>
            </w:r>
          </w:p>
        </w:tc>
        <w:tc>
          <w:tcPr>
            <w:tcW w:w="5391" w:type="dxa"/>
            <w:shd w:val="clear" w:color="auto" w:fill="auto"/>
          </w:tcPr>
          <w:p w:rsidR="00F65C2C" w:rsidRPr="003062FD" w:rsidRDefault="00F65C2C" w:rsidP="00F65C2C">
            <w:r w:rsidRPr="003062FD">
              <w:t xml:space="preserve">с/п </w:t>
            </w:r>
            <w:proofErr w:type="spellStart"/>
            <w:r w:rsidRPr="003062FD">
              <w:t>Марьянское</w:t>
            </w:r>
            <w:proofErr w:type="spellEnd"/>
          </w:p>
        </w:tc>
        <w:tc>
          <w:tcPr>
            <w:tcW w:w="2717" w:type="dxa"/>
            <w:shd w:val="clear" w:color="auto" w:fill="auto"/>
          </w:tcPr>
          <w:p w:rsidR="00F65C2C" w:rsidRPr="0006215E" w:rsidRDefault="00F65C2C" w:rsidP="00F65C2C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  <w:tr w:rsidR="00F65C2C" w:rsidRPr="00D07F67" w:rsidTr="00F65C2C">
        <w:tc>
          <w:tcPr>
            <w:tcW w:w="814" w:type="dxa"/>
            <w:shd w:val="clear" w:color="auto" w:fill="auto"/>
          </w:tcPr>
          <w:p w:rsidR="00F65C2C" w:rsidRPr="003062FD" w:rsidRDefault="00F65C2C" w:rsidP="00F65C2C">
            <w:pPr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14.4</w:t>
            </w:r>
          </w:p>
        </w:tc>
        <w:tc>
          <w:tcPr>
            <w:tcW w:w="3992" w:type="dxa"/>
            <w:shd w:val="clear" w:color="auto" w:fill="auto"/>
          </w:tcPr>
          <w:p w:rsidR="00F65C2C" w:rsidRPr="003062FD" w:rsidRDefault="00F65C2C" w:rsidP="00F65C2C">
            <w:r w:rsidRPr="003062FD">
              <w:t>Источник тепловой энергии</w:t>
            </w:r>
          </w:p>
        </w:tc>
        <w:tc>
          <w:tcPr>
            <w:tcW w:w="2140" w:type="dxa"/>
            <w:shd w:val="clear" w:color="auto" w:fill="auto"/>
          </w:tcPr>
          <w:p w:rsidR="00F65C2C" w:rsidRDefault="00F65C2C" w:rsidP="00F65C2C">
            <w:pPr>
              <w:widowControl/>
              <w:autoSpaceDE/>
              <w:autoSpaceDN/>
              <w:adjustRightInd/>
            </w:pPr>
            <w:r>
              <w:t>тепловая мощность,</w:t>
            </w:r>
          </w:p>
          <w:p w:rsidR="00F65C2C" w:rsidRDefault="00F65C2C" w:rsidP="00F65C2C">
            <w:pPr>
              <w:widowControl/>
              <w:autoSpaceDE/>
              <w:autoSpaceDN/>
              <w:adjustRightInd/>
            </w:pPr>
            <w:r>
              <w:t>0.75 Гкал/ч</w:t>
            </w:r>
          </w:p>
        </w:tc>
        <w:tc>
          <w:tcPr>
            <w:tcW w:w="5391" w:type="dxa"/>
            <w:shd w:val="clear" w:color="auto" w:fill="auto"/>
          </w:tcPr>
          <w:p w:rsidR="00F65C2C" w:rsidRPr="003062FD" w:rsidRDefault="00F65C2C" w:rsidP="00F65C2C">
            <w:r w:rsidRPr="003062FD">
              <w:t xml:space="preserve">с/п </w:t>
            </w:r>
            <w:proofErr w:type="spellStart"/>
            <w:r w:rsidRPr="003062FD">
              <w:t>Марьянское</w:t>
            </w:r>
            <w:proofErr w:type="spellEnd"/>
            <w:r>
              <w:t xml:space="preserve"> </w:t>
            </w:r>
            <w:r w:rsidRPr="00B234D4">
              <w:t xml:space="preserve">в кадастровом </w:t>
            </w:r>
            <w:proofErr w:type="spellStart"/>
            <w:r w:rsidRPr="00B234D4">
              <w:t>кавртале</w:t>
            </w:r>
            <w:proofErr w:type="spellEnd"/>
            <w:r w:rsidRPr="00B234D4">
              <w:t xml:space="preserve"> 23:13:1001187</w:t>
            </w:r>
          </w:p>
        </w:tc>
        <w:tc>
          <w:tcPr>
            <w:tcW w:w="2717" w:type="dxa"/>
            <w:shd w:val="clear" w:color="auto" w:fill="auto"/>
          </w:tcPr>
          <w:p w:rsidR="00F65C2C" w:rsidRPr="0006215E" w:rsidRDefault="00F65C2C" w:rsidP="00F65C2C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047ED" w:rsidRDefault="00D047ED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C5570C">
      <w:pPr>
        <w:ind w:left="1250" w:right="-1"/>
        <w:jc w:val="both"/>
        <w:rPr>
          <w:sz w:val="28"/>
          <w:szCs w:val="28"/>
        </w:rPr>
      </w:pPr>
    </w:p>
    <w:p w:rsidR="00230281" w:rsidRDefault="00230281" w:rsidP="00AD3BF8">
      <w:pPr>
        <w:ind w:right="-1" w:firstLine="709"/>
        <w:jc w:val="both"/>
        <w:rPr>
          <w:sz w:val="28"/>
          <w:szCs w:val="28"/>
        </w:rPr>
      </w:pPr>
    </w:p>
    <w:p w:rsidR="00230281" w:rsidRDefault="00230281" w:rsidP="00AD3BF8">
      <w:pPr>
        <w:ind w:right="-1" w:firstLine="709"/>
        <w:jc w:val="both"/>
        <w:rPr>
          <w:sz w:val="28"/>
          <w:szCs w:val="28"/>
        </w:rPr>
      </w:pPr>
    </w:p>
    <w:p w:rsidR="00D71902" w:rsidRPr="00C21C80" w:rsidRDefault="00D71902" w:rsidP="00667801">
      <w:pPr>
        <w:pStyle w:val="1"/>
        <w:kinsoku w:val="0"/>
        <w:overflowPunct w:val="0"/>
        <w:ind w:left="782" w:firstLine="0"/>
        <w:rPr>
          <w:b w:val="0"/>
          <w:bCs w:val="0"/>
        </w:rPr>
      </w:pPr>
      <w:bookmarkStart w:id="16" w:name="_Toc196230607"/>
      <w:r w:rsidRPr="00C21C80">
        <w:t xml:space="preserve">2.3. </w:t>
      </w:r>
      <w:r>
        <w:t>Зона п</w:t>
      </w:r>
      <w:r w:rsidRPr="00C21C80">
        <w:rPr>
          <w:spacing w:val="-1"/>
        </w:rPr>
        <w:t>роизводственного</w:t>
      </w:r>
      <w:r w:rsidRPr="00C21C80">
        <w:rPr>
          <w:spacing w:val="1"/>
        </w:rPr>
        <w:t xml:space="preserve"> </w:t>
      </w:r>
      <w:r w:rsidRPr="00C21C80">
        <w:rPr>
          <w:spacing w:val="-2"/>
        </w:rPr>
        <w:t>назначения и зоны инженерной и транспортной инфраструктуры</w:t>
      </w:r>
      <w:bookmarkEnd w:id="16"/>
    </w:p>
    <w:p w:rsidR="00D71902" w:rsidRPr="00C21C80" w:rsidRDefault="00D71902" w:rsidP="00D71902">
      <w:pPr>
        <w:pStyle w:val="a3"/>
        <w:kinsoku w:val="0"/>
        <w:overflowPunct w:val="0"/>
        <w:rPr>
          <w:spacing w:val="-1"/>
          <w:sz w:val="28"/>
          <w:szCs w:val="28"/>
        </w:rPr>
      </w:pPr>
    </w:p>
    <w:p w:rsidR="00D71902" w:rsidRDefault="00D71902" w:rsidP="00D71902">
      <w:pPr>
        <w:pStyle w:val="a3"/>
        <w:kinsoku w:val="0"/>
        <w:overflowPunct w:val="0"/>
        <w:rPr>
          <w:spacing w:val="-1"/>
          <w:sz w:val="28"/>
          <w:szCs w:val="28"/>
        </w:rPr>
      </w:pPr>
      <w:r w:rsidRPr="00C21C80">
        <w:rPr>
          <w:spacing w:val="-1"/>
          <w:sz w:val="28"/>
          <w:szCs w:val="28"/>
        </w:rPr>
        <w:t>Площадь</w:t>
      </w:r>
      <w:r w:rsidR="00904A06">
        <w:rPr>
          <w:spacing w:val="-1"/>
          <w:sz w:val="28"/>
          <w:szCs w:val="28"/>
          <w:lang w:val="ru-RU"/>
        </w:rPr>
        <w:t xml:space="preserve"> на расчетный срок</w:t>
      </w:r>
      <w:r w:rsidRPr="00C21C80">
        <w:rPr>
          <w:spacing w:val="-1"/>
          <w:sz w:val="28"/>
          <w:szCs w:val="28"/>
        </w:rPr>
        <w:t>:</w:t>
      </w:r>
      <w:r>
        <w:rPr>
          <w:spacing w:val="-1"/>
          <w:sz w:val="28"/>
          <w:szCs w:val="28"/>
        </w:rPr>
        <w:t xml:space="preserve"> </w:t>
      </w:r>
      <w:r w:rsidR="00B613EA">
        <w:rPr>
          <w:spacing w:val="-1"/>
          <w:sz w:val="28"/>
          <w:szCs w:val="28"/>
          <w:lang w:val="ru-RU"/>
        </w:rPr>
        <w:t>1003</w:t>
      </w:r>
      <w:r w:rsidR="006474DB">
        <w:rPr>
          <w:spacing w:val="-1"/>
          <w:sz w:val="28"/>
          <w:szCs w:val="28"/>
          <w:lang w:val="ru-RU"/>
        </w:rPr>
        <w:t>.</w:t>
      </w:r>
      <w:r w:rsidR="00B613EA">
        <w:rPr>
          <w:spacing w:val="-1"/>
          <w:sz w:val="28"/>
          <w:szCs w:val="28"/>
          <w:lang w:val="ru-RU"/>
        </w:rPr>
        <w:t>66</w:t>
      </w:r>
      <w:r>
        <w:rPr>
          <w:spacing w:val="-1"/>
          <w:sz w:val="28"/>
          <w:szCs w:val="28"/>
        </w:rPr>
        <w:t xml:space="preserve"> га</w:t>
      </w:r>
    </w:p>
    <w:p w:rsidR="00D71902" w:rsidRDefault="00D71902" w:rsidP="00D71902">
      <w:pPr>
        <w:pStyle w:val="a3"/>
        <w:kinsoku w:val="0"/>
        <w:overflowPunct w:val="0"/>
        <w:rPr>
          <w:spacing w:val="-1"/>
          <w:sz w:val="28"/>
          <w:szCs w:val="28"/>
        </w:rPr>
      </w:pPr>
    </w:p>
    <w:p w:rsidR="006E4A9F" w:rsidRDefault="006E4A9F" w:rsidP="00D71902">
      <w:pPr>
        <w:pStyle w:val="a3"/>
        <w:kinsoku w:val="0"/>
        <w:overflowPunct w:val="0"/>
        <w:rPr>
          <w:spacing w:val="-1"/>
          <w:sz w:val="28"/>
          <w:szCs w:val="28"/>
        </w:rPr>
      </w:pPr>
    </w:p>
    <w:p w:rsidR="00D71902" w:rsidRDefault="00D71902" w:rsidP="00667801">
      <w:pPr>
        <w:tabs>
          <w:tab w:val="num" w:pos="1560"/>
        </w:tabs>
        <w:spacing w:after="160" w:line="256" w:lineRule="auto"/>
        <w:ind w:left="142" w:firstLine="567"/>
        <w:jc w:val="center"/>
        <w:outlineLvl w:val="0"/>
        <w:rPr>
          <w:b/>
          <w:sz w:val="28"/>
          <w:szCs w:val="28"/>
        </w:rPr>
      </w:pPr>
      <w:bookmarkStart w:id="17" w:name="_Toc196230608"/>
      <w:r w:rsidRPr="00C0324A">
        <w:rPr>
          <w:sz w:val="28"/>
          <w:szCs w:val="28"/>
        </w:rPr>
        <w:t>2.3.1.</w:t>
      </w:r>
      <w:r>
        <w:rPr>
          <w:b/>
          <w:sz w:val="28"/>
          <w:szCs w:val="28"/>
        </w:rPr>
        <w:t xml:space="preserve"> Производственная зона</w:t>
      </w:r>
      <w:bookmarkEnd w:id="17"/>
    </w:p>
    <w:p w:rsidR="00D71902" w:rsidRDefault="00D71902" w:rsidP="00D7190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="00904A06">
        <w:rPr>
          <w:sz w:val="28"/>
          <w:szCs w:val="28"/>
        </w:rPr>
        <w:t xml:space="preserve"> на расчетный счет</w:t>
      </w:r>
      <w:r>
        <w:rPr>
          <w:sz w:val="28"/>
          <w:szCs w:val="28"/>
        </w:rPr>
        <w:t xml:space="preserve">: </w:t>
      </w:r>
      <w:r w:rsidR="004C145C">
        <w:rPr>
          <w:spacing w:val="-1"/>
          <w:sz w:val="28"/>
          <w:szCs w:val="28"/>
        </w:rPr>
        <w:t>5</w:t>
      </w:r>
      <w:r w:rsidR="00F026E0">
        <w:rPr>
          <w:spacing w:val="-1"/>
          <w:sz w:val="28"/>
          <w:szCs w:val="28"/>
        </w:rPr>
        <w:t>43</w:t>
      </w:r>
      <w:r w:rsidR="004C145C">
        <w:rPr>
          <w:spacing w:val="-1"/>
          <w:sz w:val="28"/>
          <w:szCs w:val="28"/>
        </w:rPr>
        <w:t>.</w:t>
      </w:r>
      <w:r w:rsidR="00F026E0">
        <w:rPr>
          <w:spacing w:val="-1"/>
          <w:sz w:val="28"/>
          <w:szCs w:val="28"/>
        </w:rPr>
        <w:t>4</w:t>
      </w:r>
      <w:r w:rsidR="00B613EA">
        <w:rPr>
          <w:spacing w:val="-1"/>
          <w:sz w:val="28"/>
          <w:szCs w:val="28"/>
        </w:rPr>
        <w:t>5</w:t>
      </w:r>
      <w:r w:rsidRPr="00C21C80">
        <w:rPr>
          <w:sz w:val="28"/>
          <w:szCs w:val="28"/>
        </w:rPr>
        <w:t xml:space="preserve"> га;</w:t>
      </w:r>
    </w:p>
    <w:p w:rsidR="00667801" w:rsidRDefault="00667801" w:rsidP="00667801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</w:t>
      </w:r>
      <w:r w:rsidR="005E46DD">
        <w:rPr>
          <w:sz w:val="28"/>
          <w:szCs w:val="28"/>
        </w:rPr>
        <w:t>щ</w:t>
      </w:r>
      <w:r>
        <w:rPr>
          <w:sz w:val="28"/>
          <w:szCs w:val="28"/>
        </w:rPr>
        <w:t>ествующая</w:t>
      </w:r>
      <w:r w:rsidR="00302AFA">
        <w:rPr>
          <w:sz w:val="28"/>
          <w:szCs w:val="28"/>
        </w:rPr>
        <w:t xml:space="preserve">: </w:t>
      </w:r>
      <w:r w:rsidR="00CF3ED5">
        <w:rPr>
          <w:sz w:val="28"/>
          <w:szCs w:val="28"/>
        </w:rPr>
        <w:t>1</w:t>
      </w:r>
      <w:r w:rsidR="00F026E0">
        <w:rPr>
          <w:sz w:val="28"/>
          <w:szCs w:val="28"/>
        </w:rPr>
        <w:t>0</w:t>
      </w:r>
      <w:r w:rsidR="003703C6">
        <w:rPr>
          <w:sz w:val="28"/>
          <w:szCs w:val="28"/>
        </w:rPr>
        <w:t>7</w:t>
      </w:r>
      <w:r w:rsidR="00CF3ED5">
        <w:rPr>
          <w:sz w:val="28"/>
          <w:szCs w:val="28"/>
        </w:rPr>
        <w:t>.</w:t>
      </w:r>
      <w:r w:rsidR="00991BC4">
        <w:rPr>
          <w:sz w:val="28"/>
          <w:szCs w:val="28"/>
        </w:rPr>
        <w:t>7</w:t>
      </w:r>
      <w:r w:rsidR="00B613EA">
        <w:rPr>
          <w:sz w:val="28"/>
          <w:szCs w:val="28"/>
        </w:rPr>
        <w:t>5</w:t>
      </w:r>
      <w:r>
        <w:rPr>
          <w:sz w:val="28"/>
          <w:szCs w:val="28"/>
        </w:rPr>
        <w:t xml:space="preserve"> га</w:t>
      </w:r>
    </w:p>
    <w:p w:rsidR="00667801" w:rsidRDefault="00667801" w:rsidP="00667801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планируемая: </w:t>
      </w:r>
      <w:r w:rsidR="00F026E0">
        <w:rPr>
          <w:sz w:val="28"/>
          <w:szCs w:val="28"/>
        </w:rPr>
        <w:t>435</w:t>
      </w:r>
      <w:r w:rsidR="004C145C">
        <w:rPr>
          <w:sz w:val="28"/>
          <w:szCs w:val="28"/>
        </w:rPr>
        <w:t>.</w:t>
      </w:r>
      <w:r w:rsidR="00F026E0">
        <w:rPr>
          <w:sz w:val="28"/>
          <w:szCs w:val="28"/>
        </w:rPr>
        <w:t>7</w:t>
      </w:r>
      <w:r>
        <w:rPr>
          <w:sz w:val="28"/>
          <w:szCs w:val="28"/>
        </w:rPr>
        <w:t xml:space="preserve"> га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lastRenderedPageBreak/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D71902" w:rsidRDefault="00D71902" w:rsidP="00D71902">
      <w:pPr>
        <w:pStyle w:val="a3"/>
        <w:kinsoku w:val="0"/>
        <w:overflowPunct w:val="0"/>
        <w:rPr>
          <w:sz w:val="28"/>
          <w:szCs w:val="28"/>
        </w:rPr>
      </w:pPr>
    </w:p>
    <w:p w:rsidR="00D047ED" w:rsidRDefault="00D047ED" w:rsidP="00D71902">
      <w:pPr>
        <w:pStyle w:val="a3"/>
        <w:kinsoku w:val="0"/>
        <w:overflowPunct w:val="0"/>
        <w:rPr>
          <w:sz w:val="28"/>
          <w:szCs w:val="28"/>
        </w:rPr>
      </w:pPr>
    </w:p>
    <w:p w:rsidR="00D047ED" w:rsidRPr="00C21C80" w:rsidRDefault="00D047ED" w:rsidP="00D71902">
      <w:pPr>
        <w:pStyle w:val="a3"/>
        <w:kinsoku w:val="0"/>
        <w:overflowPunct w:val="0"/>
        <w:rPr>
          <w:sz w:val="28"/>
          <w:szCs w:val="28"/>
        </w:rPr>
      </w:pPr>
    </w:p>
    <w:p w:rsidR="00F026E0" w:rsidRDefault="00F026E0" w:rsidP="00F026E0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8" w:name="_Toc196230609"/>
      <w:r w:rsidRPr="00FB13F5">
        <w:rPr>
          <w:sz w:val="28"/>
          <w:szCs w:val="28"/>
        </w:rPr>
        <w:t>2.</w:t>
      </w:r>
      <w:r w:rsidR="00FB13F5" w:rsidRPr="00FB13F5">
        <w:rPr>
          <w:sz w:val="28"/>
          <w:szCs w:val="28"/>
        </w:rPr>
        <w:t>3</w:t>
      </w:r>
      <w:r w:rsidRPr="00FB13F5">
        <w:rPr>
          <w:sz w:val="28"/>
          <w:szCs w:val="28"/>
        </w:rPr>
        <w:t>.</w:t>
      </w:r>
      <w:r w:rsidR="00FB13F5" w:rsidRPr="00FB13F5">
        <w:rPr>
          <w:sz w:val="28"/>
          <w:szCs w:val="28"/>
        </w:rPr>
        <w:t>2</w:t>
      </w:r>
      <w:r>
        <w:rPr>
          <w:b/>
          <w:sz w:val="28"/>
          <w:szCs w:val="28"/>
        </w:rPr>
        <w:t xml:space="preserve"> Коммунально-складская зона</w:t>
      </w:r>
      <w:bookmarkEnd w:id="18"/>
    </w:p>
    <w:p w:rsidR="00F026E0" w:rsidRDefault="00F026E0" w:rsidP="00F026E0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 на расчетный срок: 2</w:t>
      </w:r>
      <w:r w:rsidR="00E53C47">
        <w:rPr>
          <w:sz w:val="28"/>
          <w:szCs w:val="28"/>
        </w:rPr>
        <w:t>5.38</w:t>
      </w:r>
      <w:r>
        <w:rPr>
          <w:sz w:val="28"/>
          <w:szCs w:val="28"/>
        </w:rPr>
        <w:t xml:space="preserve"> га</w:t>
      </w:r>
    </w:p>
    <w:p w:rsidR="002330CB" w:rsidRDefault="002330CB" w:rsidP="002330CB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существующая: 25.38 га</w:t>
      </w:r>
    </w:p>
    <w:p w:rsidR="00F026E0" w:rsidRDefault="00F026E0" w:rsidP="00F026E0">
      <w:pPr>
        <w:ind w:right="-1" w:firstLine="709"/>
        <w:jc w:val="both"/>
        <w:rPr>
          <w:sz w:val="28"/>
          <w:szCs w:val="28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904A06" w:rsidRPr="00D07F67" w:rsidTr="00F65C2C">
        <w:tc>
          <w:tcPr>
            <w:tcW w:w="814" w:type="dxa"/>
            <w:shd w:val="clear" w:color="auto" w:fill="auto"/>
          </w:tcPr>
          <w:p w:rsidR="00904A06" w:rsidRPr="003062FD" w:rsidRDefault="00904A06" w:rsidP="00904A06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062FD">
              <w:rPr>
                <w:color w:val="FF0000"/>
              </w:rPr>
              <w:t>14.1</w:t>
            </w:r>
          </w:p>
        </w:tc>
        <w:tc>
          <w:tcPr>
            <w:tcW w:w="3992" w:type="dxa"/>
            <w:shd w:val="clear" w:color="auto" w:fill="auto"/>
          </w:tcPr>
          <w:p w:rsidR="00904A06" w:rsidRPr="003062FD" w:rsidRDefault="00904A06" w:rsidP="00904A06">
            <w:r w:rsidRPr="003062FD">
              <w:t>Источник тепловой энергии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F65C2C" w:rsidRDefault="00F65C2C" w:rsidP="00F65C2C">
            <w:pPr>
              <w:widowControl/>
              <w:autoSpaceDE/>
              <w:autoSpaceDN/>
              <w:adjustRightInd/>
            </w:pPr>
            <w:r>
              <w:t>т</w:t>
            </w:r>
            <w:r w:rsidR="00924B55">
              <w:t>епловая мощность,</w:t>
            </w:r>
            <w:r>
              <w:t xml:space="preserve"> </w:t>
            </w:r>
          </w:p>
          <w:p w:rsidR="00904A06" w:rsidRPr="0006215E" w:rsidRDefault="00F65C2C" w:rsidP="00F65C2C">
            <w:pPr>
              <w:widowControl/>
              <w:autoSpaceDE/>
              <w:autoSpaceDN/>
              <w:adjustRightInd/>
              <w:rPr>
                <w:b/>
              </w:rPr>
            </w:pPr>
            <w:r>
              <w:t>0.45</w:t>
            </w:r>
            <w:r w:rsidR="00924B55">
              <w:t xml:space="preserve"> Гкал/ч</w:t>
            </w:r>
          </w:p>
        </w:tc>
        <w:tc>
          <w:tcPr>
            <w:tcW w:w="5391" w:type="dxa"/>
            <w:shd w:val="clear" w:color="auto" w:fill="auto"/>
          </w:tcPr>
          <w:p w:rsidR="00904A06" w:rsidRPr="0006215E" w:rsidRDefault="00904A06" w:rsidP="00904A06">
            <w:pPr>
              <w:widowControl/>
              <w:autoSpaceDE/>
              <w:autoSpaceDN/>
              <w:adjustRightInd/>
              <w:rPr>
                <w:b/>
              </w:rPr>
            </w:pPr>
            <w:proofErr w:type="spellStart"/>
            <w:r w:rsidRPr="003062FD">
              <w:t>ст-ца</w:t>
            </w:r>
            <w:proofErr w:type="spellEnd"/>
            <w:r w:rsidRPr="003062FD">
              <w:t xml:space="preserve"> </w:t>
            </w:r>
            <w:proofErr w:type="spellStart"/>
            <w:r w:rsidRPr="003062FD">
              <w:t>Марьянская</w:t>
            </w:r>
            <w:proofErr w:type="spellEnd"/>
            <w:r w:rsidRPr="003062FD">
              <w:t>,</w:t>
            </w:r>
            <w:r>
              <w:t xml:space="preserve"> </w:t>
            </w:r>
            <w:r w:rsidRPr="003062FD">
              <w:t>ул. Октябрьская, 122</w:t>
            </w:r>
          </w:p>
        </w:tc>
        <w:tc>
          <w:tcPr>
            <w:tcW w:w="2717" w:type="dxa"/>
            <w:shd w:val="clear" w:color="auto" w:fill="auto"/>
          </w:tcPr>
          <w:p w:rsidR="00904A06" w:rsidRPr="0006215E" w:rsidRDefault="00904A06" w:rsidP="00904A0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047ED" w:rsidRDefault="00D047ED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047ED" w:rsidRDefault="00D047ED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F026E0" w:rsidRDefault="00F026E0" w:rsidP="00F026E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CC6A07" w:rsidRDefault="00CC6A07" w:rsidP="009C3A2A">
      <w:pPr>
        <w:ind w:right="-1"/>
        <w:jc w:val="both"/>
        <w:rPr>
          <w:sz w:val="28"/>
          <w:szCs w:val="28"/>
        </w:rPr>
      </w:pPr>
    </w:p>
    <w:p w:rsidR="00904A06" w:rsidRDefault="00904A06" w:rsidP="009C3A2A">
      <w:pPr>
        <w:ind w:right="-1"/>
        <w:jc w:val="both"/>
        <w:rPr>
          <w:sz w:val="28"/>
          <w:szCs w:val="28"/>
        </w:rPr>
      </w:pPr>
    </w:p>
    <w:p w:rsidR="00904A06" w:rsidRDefault="00904A06" w:rsidP="009C3A2A">
      <w:pPr>
        <w:ind w:right="-1"/>
        <w:jc w:val="both"/>
        <w:rPr>
          <w:sz w:val="28"/>
          <w:szCs w:val="28"/>
        </w:rPr>
      </w:pPr>
    </w:p>
    <w:p w:rsidR="00CC6A07" w:rsidRDefault="00CC6A07" w:rsidP="00CC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9" w:name="_Toc196230610"/>
      <w:r w:rsidRPr="00C0324A">
        <w:rPr>
          <w:sz w:val="28"/>
          <w:szCs w:val="28"/>
        </w:rPr>
        <w:t>2.3.</w:t>
      </w:r>
      <w:r w:rsidR="00E53C47">
        <w:rPr>
          <w:sz w:val="28"/>
          <w:szCs w:val="28"/>
        </w:rPr>
        <w:t>3</w:t>
      </w:r>
      <w:r>
        <w:rPr>
          <w:b/>
          <w:sz w:val="28"/>
          <w:szCs w:val="28"/>
        </w:rPr>
        <w:t>. Зона инженерной инфраструктуры</w:t>
      </w:r>
      <w:bookmarkEnd w:id="19"/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915D65">
        <w:rPr>
          <w:sz w:val="28"/>
          <w:szCs w:val="28"/>
        </w:rPr>
        <w:t>12.</w:t>
      </w:r>
      <w:r w:rsidR="00763499">
        <w:rPr>
          <w:sz w:val="28"/>
          <w:szCs w:val="28"/>
        </w:rPr>
        <w:t>83</w:t>
      </w:r>
      <w:r>
        <w:rPr>
          <w:sz w:val="28"/>
          <w:szCs w:val="28"/>
        </w:rPr>
        <w:t xml:space="preserve"> га</w:t>
      </w:r>
    </w:p>
    <w:p w:rsidR="00915D65" w:rsidRDefault="00915D65" w:rsidP="00915D65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существующая: </w:t>
      </w:r>
      <w:r w:rsidR="00763499">
        <w:rPr>
          <w:sz w:val="28"/>
          <w:szCs w:val="28"/>
        </w:rPr>
        <w:t>12.04</w:t>
      </w:r>
      <w:r>
        <w:rPr>
          <w:sz w:val="28"/>
          <w:szCs w:val="28"/>
        </w:rPr>
        <w:t xml:space="preserve"> га</w:t>
      </w:r>
    </w:p>
    <w:p w:rsidR="00915D65" w:rsidRDefault="00915D65" w:rsidP="00915D65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планируемая: </w:t>
      </w:r>
      <w:r w:rsidR="00763499">
        <w:rPr>
          <w:sz w:val="28"/>
          <w:szCs w:val="28"/>
        </w:rPr>
        <w:t>0.</w:t>
      </w:r>
      <w:r w:rsidR="00876B79">
        <w:rPr>
          <w:sz w:val="28"/>
          <w:szCs w:val="28"/>
        </w:rPr>
        <w:t>79</w:t>
      </w:r>
      <w:r>
        <w:rPr>
          <w:sz w:val="28"/>
          <w:szCs w:val="28"/>
        </w:rPr>
        <w:t xml:space="preserve"> га</w:t>
      </w: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3923"/>
        <w:gridCol w:w="2362"/>
        <w:gridCol w:w="5288"/>
        <w:gridCol w:w="2670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</w:tcPr>
          <w:p w:rsidR="002330CB" w:rsidRPr="00A23A05" w:rsidRDefault="002330CB" w:rsidP="002330CB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A23A05">
              <w:rPr>
                <w:color w:val="FF0000"/>
              </w:rPr>
              <w:t>12.2</w:t>
            </w:r>
          </w:p>
        </w:tc>
        <w:tc>
          <w:tcPr>
            <w:tcW w:w="3992" w:type="dxa"/>
            <w:shd w:val="clear" w:color="auto" w:fill="auto"/>
          </w:tcPr>
          <w:p w:rsidR="002330CB" w:rsidRPr="00A23A05" w:rsidRDefault="002330CB" w:rsidP="002330CB">
            <w:r w:rsidRPr="00A23A05">
              <w:t xml:space="preserve">ПС-35/10 </w:t>
            </w:r>
            <w:proofErr w:type="spellStart"/>
            <w:r w:rsidRPr="00A23A05">
              <w:t>кВ</w:t>
            </w:r>
            <w:proofErr w:type="spellEnd"/>
            <w:r w:rsidRPr="00A23A05">
              <w:t xml:space="preserve"> «</w:t>
            </w:r>
            <w:proofErr w:type="spellStart"/>
            <w:r w:rsidRPr="00A23A05">
              <w:t>Марьянская</w:t>
            </w:r>
            <w:proofErr w:type="spellEnd"/>
            <w:r w:rsidRPr="00A23A05">
              <w:t>»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2330CB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23A05">
              <w:t xml:space="preserve">35/10 </w:t>
            </w:r>
            <w:proofErr w:type="spellStart"/>
            <w:r w:rsidRPr="00A23A05">
              <w:t>кВ</w:t>
            </w:r>
            <w:proofErr w:type="spellEnd"/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2330CB" w:rsidRDefault="002330CB" w:rsidP="002330CB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A23A05">
              <w:rPr>
                <w:color w:val="000000"/>
              </w:rPr>
              <w:t>ст-ца</w:t>
            </w:r>
            <w:proofErr w:type="spellEnd"/>
            <w:r w:rsidRPr="00A23A05">
              <w:rPr>
                <w:color w:val="000000"/>
              </w:rPr>
              <w:t xml:space="preserve"> </w:t>
            </w:r>
            <w:proofErr w:type="spellStart"/>
            <w:r w:rsidRPr="00A23A05">
              <w:rPr>
                <w:color w:val="000000"/>
              </w:rPr>
              <w:t>Марьянская</w:t>
            </w:r>
            <w:proofErr w:type="spellEnd"/>
            <w:r w:rsidRPr="00A23A05">
              <w:rPr>
                <w:color w:val="000000"/>
              </w:rPr>
              <w:t>, ул. Тургенева, 2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904A06" w:rsidP="002330C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</w:t>
            </w:r>
            <w:r>
              <w:rPr>
                <w:color w:val="000000"/>
              </w:rPr>
              <w:t>еконстр</w:t>
            </w:r>
            <w:proofErr w:type="spellEnd"/>
          </w:p>
        </w:tc>
      </w:tr>
      <w:tr w:rsidR="007D615D" w:rsidRPr="00D07F67" w:rsidTr="00680AC9">
        <w:tc>
          <w:tcPr>
            <w:tcW w:w="814" w:type="dxa"/>
            <w:shd w:val="clear" w:color="auto" w:fill="auto"/>
          </w:tcPr>
          <w:p w:rsidR="007D615D" w:rsidRPr="00894C00" w:rsidRDefault="007D615D" w:rsidP="007D615D">
            <w:pPr>
              <w:jc w:val="center"/>
              <w:rPr>
                <w:color w:val="FF0000"/>
              </w:rPr>
            </w:pPr>
            <w:r w:rsidRPr="00894C00">
              <w:rPr>
                <w:color w:val="FF0000"/>
              </w:rPr>
              <w:t>16.2</w:t>
            </w:r>
          </w:p>
        </w:tc>
        <w:tc>
          <w:tcPr>
            <w:tcW w:w="3992" w:type="dxa"/>
            <w:shd w:val="clear" w:color="auto" w:fill="auto"/>
          </w:tcPr>
          <w:p w:rsidR="007D615D" w:rsidRPr="00894C00" w:rsidRDefault="007D615D" w:rsidP="007D615D">
            <w:r w:rsidRPr="00894C00">
              <w:t xml:space="preserve">Очистные сооружения (КОС) 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7D615D" w:rsidRPr="0006215E" w:rsidRDefault="007D615D" w:rsidP="007D615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t xml:space="preserve">производительность, до 0.2 тыс. </w:t>
            </w:r>
            <w:proofErr w:type="spellStart"/>
            <w:r>
              <w:t>куб.м</w:t>
            </w:r>
            <w:proofErr w:type="spellEnd"/>
            <w:r>
              <w:t>/</w:t>
            </w:r>
            <w:proofErr w:type="spellStart"/>
            <w:r>
              <w:t>сут</w:t>
            </w:r>
            <w:proofErr w:type="spellEnd"/>
          </w:p>
        </w:tc>
        <w:tc>
          <w:tcPr>
            <w:tcW w:w="5391" w:type="dxa"/>
            <w:shd w:val="clear" w:color="auto" w:fill="auto"/>
          </w:tcPr>
          <w:p w:rsidR="007D615D" w:rsidRPr="00894C00" w:rsidRDefault="007D615D" w:rsidP="007D615D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0646E1">
              <w:rPr>
                <w:color w:val="000000"/>
              </w:rPr>
              <w:t>ст-ца</w:t>
            </w:r>
            <w:proofErr w:type="spellEnd"/>
            <w:r w:rsidRPr="000646E1">
              <w:rPr>
                <w:color w:val="000000"/>
              </w:rPr>
              <w:t xml:space="preserve"> </w:t>
            </w:r>
            <w:proofErr w:type="spellStart"/>
            <w:r w:rsidRPr="000646E1">
              <w:rPr>
                <w:color w:val="000000"/>
              </w:rPr>
              <w:t>Марьянская</w:t>
            </w:r>
            <w:proofErr w:type="spellEnd"/>
            <w:r w:rsidRPr="000646E1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юго-западная граница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7D615D" w:rsidRPr="002732C1" w:rsidRDefault="007D615D" w:rsidP="007D615D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047ED" w:rsidRDefault="00D047ED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E6D19" w:rsidRDefault="007E6D19" w:rsidP="00AD3BF8">
      <w:pPr>
        <w:ind w:right="-1" w:firstLine="709"/>
        <w:jc w:val="both"/>
        <w:rPr>
          <w:sz w:val="28"/>
          <w:szCs w:val="28"/>
        </w:rPr>
      </w:pPr>
    </w:p>
    <w:p w:rsidR="00CC6A07" w:rsidRDefault="00CC6A07" w:rsidP="00CC6A07">
      <w:pPr>
        <w:pStyle w:val="a3"/>
        <w:tabs>
          <w:tab w:val="left" w:pos="4105"/>
        </w:tabs>
        <w:kinsoku w:val="0"/>
        <w:overflowPunct w:val="0"/>
        <w:rPr>
          <w:spacing w:val="-1"/>
          <w:sz w:val="28"/>
          <w:szCs w:val="28"/>
        </w:rPr>
      </w:pPr>
    </w:p>
    <w:p w:rsidR="00CC6A07" w:rsidRDefault="00CC6A07" w:rsidP="00CC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0" w:name="_Toc196230611"/>
      <w:r w:rsidRPr="00C0324A">
        <w:rPr>
          <w:sz w:val="28"/>
          <w:szCs w:val="28"/>
        </w:rPr>
        <w:t>2.3.</w:t>
      </w:r>
      <w:r w:rsidR="00CE41C5">
        <w:rPr>
          <w:sz w:val="28"/>
          <w:szCs w:val="28"/>
        </w:rPr>
        <w:t>4</w:t>
      </w:r>
      <w:r>
        <w:rPr>
          <w:b/>
          <w:sz w:val="28"/>
          <w:szCs w:val="28"/>
        </w:rPr>
        <w:t>. Зона транспортной инфраструктуры</w:t>
      </w:r>
      <w:bookmarkEnd w:id="20"/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CE41C5">
        <w:rPr>
          <w:sz w:val="28"/>
          <w:szCs w:val="28"/>
        </w:rPr>
        <w:t>422</w:t>
      </w:r>
      <w:r w:rsidR="00C03A00">
        <w:rPr>
          <w:sz w:val="28"/>
          <w:szCs w:val="28"/>
        </w:rPr>
        <w:t>.</w:t>
      </w:r>
      <w:r w:rsidR="00B613EA">
        <w:rPr>
          <w:sz w:val="28"/>
          <w:szCs w:val="28"/>
        </w:rPr>
        <w:t>0</w:t>
      </w:r>
      <w:r w:rsidRPr="00C21C80">
        <w:rPr>
          <w:sz w:val="28"/>
          <w:szCs w:val="28"/>
        </w:rPr>
        <w:t xml:space="preserve"> га</w:t>
      </w:r>
      <w:r>
        <w:rPr>
          <w:sz w:val="28"/>
          <w:szCs w:val="28"/>
        </w:rPr>
        <w:t>.</w:t>
      </w:r>
    </w:p>
    <w:p w:rsidR="00A92EE4" w:rsidRDefault="00A92EE4" w:rsidP="00A92EE4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</w:t>
      </w:r>
      <w:r w:rsidR="005E46DD">
        <w:rPr>
          <w:sz w:val="28"/>
          <w:szCs w:val="28"/>
        </w:rPr>
        <w:t>щ</w:t>
      </w:r>
      <w:r>
        <w:rPr>
          <w:sz w:val="28"/>
          <w:szCs w:val="28"/>
        </w:rPr>
        <w:t xml:space="preserve">ествующая: </w:t>
      </w:r>
      <w:r w:rsidR="00CE41C5">
        <w:rPr>
          <w:sz w:val="28"/>
          <w:szCs w:val="28"/>
        </w:rPr>
        <w:t>412</w:t>
      </w:r>
      <w:r w:rsidR="00496E52">
        <w:rPr>
          <w:sz w:val="28"/>
          <w:szCs w:val="28"/>
        </w:rPr>
        <w:t>.</w:t>
      </w:r>
      <w:r w:rsidR="00CE41C5">
        <w:rPr>
          <w:sz w:val="28"/>
          <w:szCs w:val="28"/>
        </w:rPr>
        <w:t>4</w:t>
      </w:r>
      <w:r>
        <w:rPr>
          <w:sz w:val="28"/>
          <w:szCs w:val="28"/>
        </w:rPr>
        <w:t xml:space="preserve"> га</w:t>
      </w:r>
    </w:p>
    <w:p w:rsidR="00A92EE4" w:rsidRDefault="00A92EE4" w:rsidP="00A92EE4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планируемая: </w:t>
      </w:r>
      <w:r w:rsidR="00B613EA">
        <w:rPr>
          <w:sz w:val="28"/>
          <w:szCs w:val="28"/>
        </w:rPr>
        <w:t>9.6</w:t>
      </w:r>
      <w:r>
        <w:rPr>
          <w:sz w:val="28"/>
          <w:szCs w:val="28"/>
        </w:rPr>
        <w:t xml:space="preserve"> га</w:t>
      </w: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3931"/>
        <w:gridCol w:w="2362"/>
        <w:gridCol w:w="5285"/>
        <w:gridCol w:w="2665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0646E1" w:rsidRPr="00D07F67" w:rsidTr="005E0FB2">
        <w:tc>
          <w:tcPr>
            <w:tcW w:w="814" w:type="dxa"/>
            <w:shd w:val="clear" w:color="auto" w:fill="auto"/>
          </w:tcPr>
          <w:p w:rsidR="000646E1" w:rsidRPr="00894C00" w:rsidRDefault="000646E1" w:rsidP="000646E1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894C00">
              <w:rPr>
                <w:color w:val="FF0000"/>
              </w:rPr>
              <w:t>16.1</w:t>
            </w:r>
          </w:p>
        </w:tc>
        <w:tc>
          <w:tcPr>
            <w:tcW w:w="3992" w:type="dxa"/>
            <w:shd w:val="clear" w:color="auto" w:fill="auto"/>
          </w:tcPr>
          <w:p w:rsidR="000646E1" w:rsidRPr="00894C00" w:rsidRDefault="000646E1" w:rsidP="000646E1">
            <w:r w:rsidRPr="00894C00">
              <w:t>Канализационная насосная станция (КНС)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0646E1" w:rsidRPr="0006215E" w:rsidRDefault="000646E1" w:rsidP="000646E1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t xml:space="preserve">производительность, до 0.2 тыс. </w:t>
            </w:r>
            <w:proofErr w:type="spellStart"/>
            <w:r>
              <w:t>куб.м</w:t>
            </w:r>
            <w:proofErr w:type="spellEnd"/>
            <w:r>
              <w:t>/</w:t>
            </w:r>
            <w:proofErr w:type="spellStart"/>
            <w:r>
              <w:t>сут</w:t>
            </w:r>
            <w:proofErr w:type="spellEnd"/>
          </w:p>
        </w:tc>
        <w:tc>
          <w:tcPr>
            <w:tcW w:w="5391" w:type="dxa"/>
            <w:shd w:val="clear" w:color="auto" w:fill="auto"/>
          </w:tcPr>
          <w:p w:rsidR="000646E1" w:rsidRPr="005E0FB2" w:rsidRDefault="000646E1" w:rsidP="005E0FB2">
            <w:pPr>
              <w:widowControl/>
              <w:autoSpaceDE/>
              <w:autoSpaceDN/>
              <w:adjustRightInd/>
            </w:pPr>
            <w:proofErr w:type="spellStart"/>
            <w:r w:rsidRPr="005E0FB2">
              <w:t>ст-ца</w:t>
            </w:r>
            <w:proofErr w:type="spellEnd"/>
            <w:r w:rsidRPr="005E0FB2">
              <w:t xml:space="preserve"> </w:t>
            </w:r>
            <w:proofErr w:type="spellStart"/>
            <w:r w:rsidRPr="005E0FB2">
              <w:t>Марьянская</w:t>
            </w:r>
            <w:proofErr w:type="spellEnd"/>
            <w:r w:rsidRPr="005E0FB2">
              <w:t>, ул</w:t>
            </w:r>
            <w:r w:rsidR="005E0FB2">
              <w:t>.</w:t>
            </w:r>
            <w:r w:rsidRPr="005E0FB2">
              <w:t xml:space="preserve"> Минометчиков</w:t>
            </w:r>
          </w:p>
        </w:tc>
        <w:tc>
          <w:tcPr>
            <w:tcW w:w="2717" w:type="dxa"/>
            <w:shd w:val="clear" w:color="auto" w:fill="auto"/>
          </w:tcPr>
          <w:p w:rsidR="000646E1" w:rsidRPr="0006215E" w:rsidRDefault="005E0FB2" w:rsidP="000646E1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размещ</w:t>
            </w:r>
            <w:proofErr w:type="spellEnd"/>
            <w:r w:rsidRPr="002732C1">
              <w:rPr>
                <w:color w:val="000000"/>
              </w:rPr>
              <w:t>.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75D9C" w:rsidRPr="00D07F67" w:rsidTr="00875D9C">
        <w:tc>
          <w:tcPr>
            <w:tcW w:w="814" w:type="dxa"/>
            <w:shd w:val="clear" w:color="auto" w:fill="auto"/>
          </w:tcPr>
          <w:p w:rsidR="00875D9C" w:rsidRPr="00875D9C" w:rsidRDefault="00875D9C" w:rsidP="00875D9C">
            <w:pPr>
              <w:widowControl/>
              <w:autoSpaceDE/>
              <w:autoSpaceDN/>
              <w:adjustRightInd/>
              <w:rPr>
                <w:color w:val="FF0000"/>
              </w:rPr>
            </w:pPr>
            <w:r w:rsidRPr="00875D9C">
              <w:rPr>
                <w:color w:val="FF0000"/>
              </w:rPr>
              <w:t>11.1</w:t>
            </w:r>
          </w:p>
        </w:tc>
        <w:tc>
          <w:tcPr>
            <w:tcW w:w="3992" w:type="dxa"/>
            <w:shd w:val="clear" w:color="auto" w:fill="auto"/>
          </w:tcPr>
          <w:p w:rsidR="00875D9C" w:rsidRPr="00875D9C" w:rsidRDefault="00875D9C" w:rsidP="00875D9C">
            <w:r w:rsidRPr="00875D9C">
              <w:t xml:space="preserve">Подъезд к </w:t>
            </w:r>
            <w:proofErr w:type="spellStart"/>
            <w:r w:rsidRPr="00875D9C">
              <w:t>ст-це</w:t>
            </w:r>
            <w:proofErr w:type="spellEnd"/>
            <w:r w:rsidRPr="00875D9C">
              <w:t xml:space="preserve"> </w:t>
            </w:r>
            <w:proofErr w:type="spellStart"/>
            <w:r w:rsidRPr="00875D9C">
              <w:t>Марьянская</w:t>
            </w:r>
            <w:proofErr w:type="spellEnd"/>
          </w:p>
        </w:tc>
        <w:tc>
          <w:tcPr>
            <w:tcW w:w="2140" w:type="dxa"/>
            <w:shd w:val="clear" w:color="auto" w:fill="auto"/>
          </w:tcPr>
          <w:p w:rsidR="00875D9C" w:rsidRPr="00875D9C" w:rsidRDefault="00875D9C" w:rsidP="00875D9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875D9C">
              <w:rPr>
                <w:color w:val="000000"/>
              </w:rPr>
              <w:t>протяженность 1.79 км</w:t>
            </w:r>
          </w:p>
        </w:tc>
        <w:tc>
          <w:tcPr>
            <w:tcW w:w="5391" w:type="dxa"/>
            <w:shd w:val="clear" w:color="auto" w:fill="auto"/>
          </w:tcPr>
          <w:p w:rsidR="00875D9C" w:rsidRPr="00875D9C" w:rsidRDefault="00875D9C" w:rsidP="00875D9C">
            <w:pPr>
              <w:widowControl/>
              <w:autoSpaceDE/>
              <w:autoSpaceDN/>
              <w:adjustRightInd/>
            </w:pPr>
            <w:r w:rsidRPr="00875D9C">
              <w:t xml:space="preserve">на территории с/п </w:t>
            </w:r>
            <w:proofErr w:type="spellStart"/>
            <w:r w:rsidRPr="00875D9C">
              <w:t>Марьянское</w:t>
            </w:r>
            <w:proofErr w:type="spellEnd"/>
          </w:p>
        </w:tc>
        <w:tc>
          <w:tcPr>
            <w:tcW w:w="2717" w:type="dxa"/>
            <w:shd w:val="clear" w:color="auto" w:fill="auto"/>
          </w:tcPr>
          <w:p w:rsidR="00875D9C" w:rsidRPr="00875D9C" w:rsidRDefault="00875D9C" w:rsidP="00875D9C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875D9C">
              <w:t>планир</w:t>
            </w:r>
            <w:proofErr w:type="spellEnd"/>
            <w:r w:rsidRPr="00875D9C">
              <w:t xml:space="preserve">. к </w:t>
            </w:r>
            <w:proofErr w:type="spellStart"/>
            <w:r w:rsidRPr="00875D9C">
              <w:t>реконстр</w:t>
            </w:r>
            <w:proofErr w:type="spellEnd"/>
            <w:r w:rsidRPr="00875D9C">
              <w:t>.</w:t>
            </w:r>
          </w:p>
          <w:p w:rsidR="00875D9C" w:rsidRPr="00875D9C" w:rsidRDefault="00875D9C" w:rsidP="00875D9C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</w:tr>
      <w:tr w:rsidR="00875D9C" w:rsidRPr="00D07F67" w:rsidTr="00875D9C">
        <w:tc>
          <w:tcPr>
            <w:tcW w:w="814" w:type="dxa"/>
            <w:shd w:val="clear" w:color="auto" w:fill="auto"/>
          </w:tcPr>
          <w:p w:rsidR="00875D9C" w:rsidRPr="00875D9C" w:rsidRDefault="00875D9C" w:rsidP="00875D9C">
            <w:pPr>
              <w:rPr>
                <w:color w:val="FF0000"/>
              </w:rPr>
            </w:pPr>
            <w:r w:rsidRPr="00875D9C">
              <w:rPr>
                <w:color w:val="FF0000"/>
              </w:rPr>
              <w:t>11.2</w:t>
            </w:r>
          </w:p>
        </w:tc>
        <w:tc>
          <w:tcPr>
            <w:tcW w:w="3992" w:type="dxa"/>
            <w:shd w:val="clear" w:color="auto" w:fill="auto"/>
          </w:tcPr>
          <w:p w:rsidR="00875D9C" w:rsidRPr="00875D9C" w:rsidRDefault="00875D9C" w:rsidP="00875D9C">
            <w:r w:rsidRPr="00875D9C">
              <w:t>Автомобильная дорога "</w:t>
            </w:r>
            <w:proofErr w:type="spellStart"/>
            <w:r w:rsidRPr="00875D9C">
              <w:t>ст-ца</w:t>
            </w:r>
            <w:proofErr w:type="spellEnd"/>
            <w:r w:rsidRPr="00875D9C">
              <w:t xml:space="preserve"> Федоровская - </w:t>
            </w:r>
            <w:proofErr w:type="spellStart"/>
            <w:r w:rsidRPr="00875D9C">
              <w:t>ст-ца</w:t>
            </w:r>
            <w:proofErr w:type="spellEnd"/>
            <w:r w:rsidRPr="00875D9C">
              <w:t xml:space="preserve"> Северская - а/д "г. Темрюк - г. Краснодар - </w:t>
            </w:r>
            <w:r w:rsidRPr="00875D9C">
              <w:br/>
            </w:r>
            <w:r w:rsidRPr="00875D9C">
              <w:lastRenderedPageBreak/>
              <w:t>г. Кропоткин - граница Ставропольского края</w:t>
            </w:r>
          </w:p>
        </w:tc>
        <w:tc>
          <w:tcPr>
            <w:tcW w:w="2140" w:type="dxa"/>
            <w:shd w:val="clear" w:color="auto" w:fill="auto"/>
          </w:tcPr>
          <w:p w:rsidR="00875D9C" w:rsidRPr="00875D9C" w:rsidRDefault="00875D9C" w:rsidP="00875D9C">
            <w:r w:rsidRPr="00875D9C">
              <w:lastRenderedPageBreak/>
              <w:t>протяженность 1.65 км</w:t>
            </w:r>
          </w:p>
        </w:tc>
        <w:tc>
          <w:tcPr>
            <w:tcW w:w="5391" w:type="dxa"/>
            <w:shd w:val="clear" w:color="auto" w:fill="auto"/>
          </w:tcPr>
          <w:p w:rsidR="00875D9C" w:rsidRDefault="00875D9C" w:rsidP="00875D9C">
            <w:pPr>
              <w:widowControl/>
              <w:autoSpaceDE/>
              <w:autoSpaceDN/>
              <w:adjustRightInd/>
              <w:rPr>
                <w:b/>
              </w:rPr>
            </w:pPr>
            <w:r w:rsidRPr="00875D9C">
              <w:t xml:space="preserve">на территории с/п </w:t>
            </w:r>
            <w:proofErr w:type="spellStart"/>
            <w:r w:rsidRPr="00875D9C">
              <w:t>Марьянское</w:t>
            </w:r>
            <w:proofErr w:type="spellEnd"/>
          </w:p>
        </w:tc>
        <w:tc>
          <w:tcPr>
            <w:tcW w:w="2717" w:type="dxa"/>
            <w:shd w:val="clear" w:color="auto" w:fill="auto"/>
          </w:tcPr>
          <w:p w:rsidR="00875D9C" w:rsidRPr="00875D9C" w:rsidRDefault="00875D9C" w:rsidP="00875D9C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875D9C">
              <w:t>планир</w:t>
            </w:r>
            <w:proofErr w:type="spellEnd"/>
            <w:r w:rsidRPr="00875D9C">
              <w:t xml:space="preserve">. к </w:t>
            </w:r>
            <w:proofErr w:type="spellStart"/>
            <w:r w:rsidRPr="00875D9C">
              <w:t>размещ</w:t>
            </w:r>
            <w:proofErr w:type="spellEnd"/>
            <w:r w:rsidRPr="00875D9C">
              <w:t>.</w:t>
            </w:r>
          </w:p>
          <w:p w:rsidR="00875D9C" w:rsidRPr="00875D9C" w:rsidRDefault="00875D9C" w:rsidP="00875D9C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75D9C" w:rsidRPr="00D07F67" w:rsidTr="00B37F6D">
        <w:tc>
          <w:tcPr>
            <w:tcW w:w="814" w:type="dxa"/>
            <w:shd w:val="clear" w:color="auto" w:fill="auto"/>
          </w:tcPr>
          <w:p w:rsidR="00875D9C" w:rsidRPr="00875D9C" w:rsidRDefault="00875D9C" w:rsidP="00875D9C">
            <w:pPr>
              <w:rPr>
                <w:color w:val="FF0000"/>
              </w:rPr>
            </w:pPr>
            <w:r w:rsidRPr="00875D9C">
              <w:rPr>
                <w:color w:val="FF0000"/>
              </w:rPr>
              <w:t>11.3</w:t>
            </w:r>
          </w:p>
        </w:tc>
        <w:tc>
          <w:tcPr>
            <w:tcW w:w="3992" w:type="dxa"/>
            <w:shd w:val="clear" w:color="auto" w:fill="auto"/>
          </w:tcPr>
          <w:p w:rsidR="00875D9C" w:rsidRPr="00875D9C" w:rsidRDefault="00875D9C" w:rsidP="00875D9C">
            <w:r w:rsidRPr="00875D9C">
              <w:t xml:space="preserve">Краснодар-Славянск-на Кубани-Темрюк-автомобильная дорога </w:t>
            </w:r>
          </w:p>
          <w:p w:rsidR="00875D9C" w:rsidRPr="00875D9C" w:rsidRDefault="00875D9C" w:rsidP="00875D9C">
            <w:r w:rsidRPr="00875D9C">
              <w:t>А-290 Новороссийск-Керчь</w:t>
            </w:r>
          </w:p>
        </w:tc>
        <w:tc>
          <w:tcPr>
            <w:tcW w:w="2140" w:type="dxa"/>
            <w:shd w:val="clear" w:color="auto" w:fill="auto"/>
          </w:tcPr>
          <w:p w:rsidR="00875D9C" w:rsidRPr="00875D9C" w:rsidRDefault="00875D9C" w:rsidP="00875D9C">
            <w:r w:rsidRPr="00875D9C">
              <w:t>протяженность 11.76 км</w:t>
            </w:r>
          </w:p>
        </w:tc>
        <w:tc>
          <w:tcPr>
            <w:tcW w:w="5391" w:type="dxa"/>
            <w:shd w:val="clear" w:color="auto" w:fill="auto"/>
          </w:tcPr>
          <w:p w:rsidR="00875D9C" w:rsidRPr="0006215E" w:rsidRDefault="00875D9C" w:rsidP="00875D9C">
            <w:pPr>
              <w:widowControl/>
              <w:autoSpaceDE/>
              <w:autoSpaceDN/>
              <w:adjustRightInd/>
              <w:rPr>
                <w:b/>
              </w:rPr>
            </w:pPr>
            <w:r w:rsidRPr="00875D9C">
              <w:t xml:space="preserve">на территории с/п </w:t>
            </w:r>
            <w:proofErr w:type="spellStart"/>
            <w:r w:rsidRPr="00875D9C">
              <w:t>Марьянское</w:t>
            </w:r>
            <w:proofErr w:type="spellEnd"/>
          </w:p>
        </w:tc>
        <w:tc>
          <w:tcPr>
            <w:tcW w:w="2717" w:type="dxa"/>
            <w:shd w:val="clear" w:color="auto" w:fill="auto"/>
          </w:tcPr>
          <w:p w:rsidR="00875D9C" w:rsidRPr="00B37F6D" w:rsidRDefault="00875D9C" w:rsidP="00875D9C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B37F6D">
              <w:t>планир</w:t>
            </w:r>
            <w:proofErr w:type="spellEnd"/>
            <w:r w:rsidRPr="00B37F6D">
              <w:t xml:space="preserve">. к </w:t>
            </w:r>
            <w:proofErr w:type="spellStart"/>
            <w:r w:rsidRPr="00B37F6D">
              <w:t>реконстр</w:t>
            </w:r>
            <w:proofErr w:type="spellEnd"/>
            <w:r w:rsidRPr="00B37F6D">
              <w:t>.</w:t>
            </w:r>
          </w:p>
          <w:p w:rsidR="00875D9C" w:rsidRPr="00B37F6D" w:rsidRDefault="00875D9C" w:rsidP="00875D9C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</w:tr>
    </w:tbl>
    <w:p w:rsidR="006474DB" w:rsidRDefault="006474DB" w:rsidP="00CC6A07"/>
    <w:p w:rsidR="00B439DC" w:rsidRDefault="00B439DC" w:rsidP="00CC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CE41C5" w:rsidRPr="00C21C80" w:rsidRDefault="00CE41C5" w:rsidP="00CE41C5">
      <w:pPr>
        <w:pStyle w:val="a3"/>
        <w:kinsoku w:val="0"/>
        <w:overflowPunct w:val="0"/>
        <w:rPr>
          <w:sz w:val="28"/>
          <w:szCs w:val="28"/>
        </w:rPr>
      </w:pPr>
    </w:p>
    <w:p w:rsidR="00CE41C5" w:rsidRDefault="00CE41C5" w:rsidP="00CE41C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1" w:name="_Toc196230612"/>
      <w:r w:rsidRPr="00CE41C5">
        <w:rPr>
          <w:sz w:val="28"/>
          <w:szCs w:val="28"/>
        </w:rPr>
        <w:t>2.3.5</w:t>
      </w:r>
      <w:r>
        <w:rPr>
          <w:b/>
          <w:sz w:val="28"/>
          <w:szCs w:val="28"/>
        </w:rPr>
        <w:t xml:space="preserve"> </w:t>
      </w:r>
      <w:r w:rsidRPr="00CE41C5">
        <w:rPr>
          <w:b/>
          <w:sz w:val="28"/>
          <w:szCs w:val="28"/>
        </w:rPr>
        <w:t>Зона добычи полезных ископаемых</w:t>
      </w:r>
      <w:bookmarkEnd w:id="21"/>
    </w:p>
    <w:p w:rsidR="00CE41C5" w:rsidRDefault="00CE41C5" w:rsidP="00CE41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 на расчетный срок: 82.95 га</w:t>
      </w:r>
    </w:p>
    <w:p w:rsidR="00CE41C5" w:rsidRDefault="00CE41C5" w:rsidP="00CE41C5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существующая: 43.48 га</w:t>
      </w:r>
    </w:p>
    <w:p w:rsidR="00CE41C5" w:rsidRDefault="00CE41C5" w:rsidP="00CE41C5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планируемая: 39.47 га</w:t>
      </w:r>
    </w:p>
    <w:p w:rsidR="00CE41C5" w:rsidRDefault="00CE41C5" w:rsidP="00CE41C5">
      <w:pPr>
        <w:ind w:right="-1" w:firstLine="709"/>
        <w:jc w:val="both"/>
        <w:rPr>
          <w:sz w:val="28"/>
          <w:szCs w:val="28"/>
        </w:rPr>
      </w:pP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B37F6D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B37F6D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B37F6D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F738CA" w:rsidRPr="00C21C80" w:rsidRDefault="00F738CA" w:rsidP="00F738CA">
      <w:pPr>
        <w:pStyle w:val="a3"/>
        <w:kinsoku w:val="0"/>
        <w:overflowPunct w:val="0"/>
        <w:rPr>
          <w:sz w:val="28"/>
          <w:szCs w:val="28"/>
        </w:rPr>
      </w:pPr>
    </w:p>
    <w:p w:rsidR="00CC6A07" w:rsidRDefault="00CC6A07" w:rsidP="00CC6A07">
      <w:pPr>
        <w:pStyle w:val="a3"/>
        <w:kinsoku w:val="0"/>
        <w:overflowPunct w:val="0"/>
        <w:rPr>
          <w:sz w:val="28"/>
          <w:szCs w:val="28"/>
        </w:rPr>
      </w:pPr>
    </w:p>
    <w:p w:rsidR="00D047ED" w:rsidRPr="00C21C80" w:rsidRDefault="00D047ED" w:rsidP="00CC6A07">
      <w:pPr>
        <w:pStyle w:val="a3"/>
        <w:kinsoku w:val="0"/>
        <w:overflowPunct w:val="0"/>
        <w:rPr>
          <w:sz w:val="28"/>
          <w:szCs w:val="28"/>
        </w:rPr>
      </w:pPr>
    </w:p>
    <w:p w:rsidR="00CC6A07" w:rsidRDefault="00CC6A07" w:rsidP="00CC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2" w:name="_Toc196230613"/>
      <w:r>
        <w:rPr>
          <w:b/>
          <w:sz w:val="28"/>
          <w:szCs w:val="28"/>
        </w:rPr>
        <w:t>2.</w:t>
      </w:r>
      <w:r w:rsidR="00DF3DC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Зона сельскохозяйственного назначения</w:t>
      </w:r>
      <w:bookmarkEnd w:id="22"/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6E723D">
        <w:rPr>
          <w:sz w:val="28"/>
          <w:szCs w:val="28"/>
        </w:rPr>
        <w:t>13</w:t>
      </w:r>
      <w:r w:rsidR="00CB6CF0">
        <w:rPr>
          <w:sz w:val="28"/>
          <w:szCs w:val="28"/>
        </w:rPr>
        <w:t>6</w:t>
      </w:r>
      <w:r w:rsidR="00FC4A0B">
        <w:rPr>
          <w:sz w:val="28"/>
          <w:szCs w:val="28"/>
        </w:rPr>
        <w:t>75</w:t>
      </w:r>
      <w:r w:rsidR="003F2078">
        <w:rPr>
          <w:sz w:val="28"/>
          <w:szCs w:val="28"/>
        </w:rPr>
        <w:t>.</w:t>
      </w:r>
      <w:r w:rsidR="00FC4A0B">
        <w:rPr>
          <w:sz w:val="28"/>
          <w:szCs w:val="28"/>
        </w:rPr>
        <w:t>87</w:t>
      </w:r>
      <w:r>
        <w:rPr>
          <w:sz w:val="28"/>
          <w:szCs w:val="28"/>
        </w:rPr>
        <w:t xml:space="preserve"> га</w:t>
      </w:r>
    </w:p>
    <w:p w:rsidR="002B3CC6" w:rsidRDefault="002B3CC6" w:rsidP="00CC6A07">
      <w:pPr>
        <w:ind w:right="-1" w:firstLine="709"/>
        <w:jc w:val="both"/>
        <w:rPr>
          <w:sz w:val="28"/>
          <w:szCs w:val="28"/>
        </w:rPr>
      </w:pPr>
    </w:p>
    <w:p w:rsidR="00D047ED" w:rsidRDefault="00D047ED" w:rsidP="00CC6A07">
      <w:pPr>
        <w:ind w:right="-1" w:firstLine="709"/>
        <w:jc w:val="both"/>
        <w:rPr>
          <w:sz w:val="28"/>
          <w:szCs w:val="28"/>
        </w:rPr>
      </w:pPr>
    </w:p>
    <w:p w:rsidR="002B3CC6" w:rsidRDefault="002B3CC6" w:rsidP="002B3CC6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3" w:name="_Toc196230614"/>
      <w:r w:rsidRPr="00223032">
        <w:rPr>
          <w:sz w:val="28"/>
          <w:szCs w:val="28"/>
        </w:rPr>
        <w:t>2.5.</w:t>
      </w:r>
      <w:r>
        <w:rPr>
          <w:sz w:val="28"/>
          <w:szCs w:val="28"/>
        </w:rPr>
        <w:t>1</w:t>
      </w:r>
      <w:r>
        <w:rPr>
          <w:b/>
          <w:sz w:val="28"/>
          <w:szCs w:val="28"/>
        </w:rPr>
        <w:t>. Зоны сельскохозяйственного использования</w:t>
      </w:r>
      <w:bookmarkEnd w:id="23"/>
    </w:p>
    <w:p w:rsidR="002B3CC6" w:rsidRDefault="002B3CC6" w:rsidP="002B3CC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B613EA">
        <w:rPr>
          <w:sz w:val="28"/>
          <w:szCs w:val="28"/>
        </w:rPr>
        <w:t>36.07</w:t>
      </w:r>
      <w:r>
        <w:rPr>
          <w:sz w:val="28"/>
          <w:szCs w:val="28"/>
        </w:rPr>
        <w:t xml:space="preserve"> га</w:t>
      </w:r>
    </w:p>
    <w:p w:rsidR="00393442" w:rsidRDefault="00393442" w:rsidP="00393442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существующая: </w:t>
      </w:r>
      <w:r w:rsidR="00B613EA">
        <w:rPr>
          <w:sz w:val="28"/>
          <w:szCs w:val="28"/>
        </w:rPr>
        <w:t>36</w:t>
      </w:r>
      <w:r>
        <w:rPr>
          <w:sz w:val="28"/>
          <w:szCs w:val="28"/>
        </w:rPr>
        <w:t>.</w:t>
      </w:r>
      <w:r w:rsidR="00B613EA">
        <w:rPr>
          <w:sz w:val="28"/>
          <w:szCs w:val="28"/>
        </w:rPr>
        <w:t>07</w:t>
      </w:r>
      <w:r>
        <w:rPr>
          <w:sz w:val="28"/>
          <w:szCs w:val="28"/>
        </w:rPr>
        <w:t xml:space="preserve"> га</w:t>
      </w: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047ED" w:rsidRDefault="00D047ED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0F2F7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632B17" w:rsidRDefault="00632B17" w:rsidP="00393442">
      <w:pPr>
        <w:ind w:left="1250" w:right="-1"/>
        <w:jc w:val="both"/>
        <w:rPr>
          <w:sz w:val="28"/>
          <w:szCs w:val="28"/>
        </w:rPr>
      </w:pPr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</w:p>
    <w:p w:rsidR="00CC6A07" w:rsidRDefault="00CC6A07" w:rsidP="00CC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4" w:name="_Toc196230615"/>
      <w:r w:rsidRPr="00223032">
        <w:rPr>
          <w:sz w:val="28"/>
          <w:szCs w:val="28"/>
        </w:rPr>
        <w:t>2.</w:t>
      </w:r>
      <w:r w:rsidR="00DF3DCE" w:rsidRPr="00223032">
        <w:rPr>
          <w:sz w:val="28"/>
          <w:szCs w:val="28"/>
        </w:rPr>
        <w:t>5</w:t>
      </w:r>
      <w:r w:rsidRPr="00223032">
        <w:rPr>
          <w:sz w:val="28"/>
          <w:szCs w:val="28"/>
        </w:rPr>
        <w:t>.</w:t>
      </w:r>
      <w:r w:rsidR="002B3CC6">
        <w:rPr>
          <w:sz w:val="28"/>
          <w:szCs w:val="28"/>
        </w:rPr>
        <w:t>2</w:t>
      </w:r>
      <w:r>
        <w:rPr>
          <w:b/>
          <w:sz w:val="28"/>
          <w:szCs w:val="28"/>
        </w:rPr>
        <w:t>. Зона сельскохозяйственных угодий</w:t>
      </w:r>
      <w:bookmarkEnd w:id="24"/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2B3CC6">
        <w:rPr>
          <w:sz w:val="28"/>
          <w:szCs w:val="28"/>
        </w:rPr>
        <w:t>133</w:t>
      </w:r>
      <w:r w:rsidR="002249FE">
        <w:rPr>
          <w:sz w:val="28"/>
          <w:szCs w:val="28"/>
        </w:rPr>
        <w:t>38</w:t>
      </w:r>
      <w:r w:rsidR="006E723D">
        <w:rPr>
          <w:sz w:val="28"/>
          <w:szCs w:val="28"/>
        </w:rPr>
        <w:t>.</w:t>
      </w:r>
      <w:r w:rsidR="002249FE">
        <w:rPr>
          <w:sz w:val="28"/>
          <w:szCs w:val="28"/>
        </w:rPr>
        <w:t>9</w:t>
      </w:r>
      <w:r>
        <w:rPr>
          <w:sz w:val="28"/>
          <w:szCs w:val="28"/>
        </w:rPr>
        <w:t xml:space="preserve"> га</w:t>
      </w:r>
    </w:p>
    <w:p w:rsidR="00393442" w:rsidRDefault="00393442" w:rsidP="00393442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существующая: 133</w:t>
      </w:r>
      <w:r w:rsidR="00FC4A0B">
        <w:rPr>
          <w:sz w:val="28"/>
          <w:szCs w:val="28"/>
        </w:rPr>
        <w:t>3</w:t>
      </w:r>
      <w:r>
        <w:rPr>
          <w:sz w:val="28"/>
          <w:szCs w:val="28"/>
        </w:rPr>
        <w:t>8.</w:t>
      </w:r>
      <w:r w:rsidR="00FC4A0B">
        <w:rPr>
          <w:sz w:val="28"/>
          <w:szCs w:val="28"/>
        </w:rPr>
        <w:t>9</w:t>
      </w:r>
      <w:r>
        <w:rPr>
          <w:sz w:val="28"/>
          <w:szCs w:val="28"/>
        </w:rPr>
        <w:t xml:space="preserve"> га</w:t>
      </w: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904A06" w:rsidRPr="00D07F67" w:rsidTr="00680AC9">
        <w:tc>
          <w:tcPr>
            <w:tcW w:w="814" w:type="dxa"/>
            <w:shd w:val="clear" w:color="auto" w:fill="auto"/>
          </w:tcPr>
          <w:p w:rsidR="00904A06" w:rsidRPr="00A23A05" w:rsidRDefault="00904A06" w:rsidP="00904A06">
            <w:pPr>
              <w:jc w:val="center"/>
              <w:rPr>
                <w:color w:val="FF0000"/>
              </w:rPr>
            </w:pPr>
            <w:r w:rsidRPr="00A23A05">
              <w:rPr>
                <w:color w:val="FF0000"/>
              </w:rPr>
              <w:t>12.3</w:t>
            </w:r>
          </w:p>
        </w:tc>
        <w:tc>
          <w:tcPr>
            <w:tcW w:w="3992" w:type="dxa"/>
            <w:shd w:val="clear" w:color="auto" w:fill="auto"/>
          </w:tcPr>
          <w:p w:rsidR="00904A06" w:rsidRPr="00A23A05" w:rsidRDefault="00904A06" w:rsidP="00904A06">
            <w:r w:rsidRPr="00A23A05">
              <w:t xml:space="preserve">Электрическая подстанция 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904A06" w:rsidRPr="0006215E" w:rsidRDefault="00904A06" w:rsidP="00904A06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23A05">
              <w:t xml:space="preserve">35 </w:t>
            </w:r>
            <w:proofErr w:type="spellStart"/>
            <w:r w:rsidRPr="00A23A05">
              <w:t>кВ</w:t>
            </w:r>
            <w:proofErr w:type="spellEnd"/>
          </w:p>
        </w:tc>
        <w:tc>
          <w:tcPr>
            <w:tcW w:w="5391" w:type="dxa"/>
            <w:shd w:val="clear" w:color="auto" w:fill="auto"/>
            <w:vAlign w:val="center"/>
          </w:tcPr>
          <w:p w:rsidR="00904A06" w:rsidRPr="0006215E" w:rsidRDefault="00904A06" w:rsidP="00904A06">
            <w:pPr>
              <w:widowControl/>
              <w:autoSpaceDE/>
              <w:autoSpaceDN/>
              <w:adjustRightInd/>
              <w:rPr>
                <w:b/>
              </w:rPr>
            </w:pPr>
            <w:r w:rsidRPr="00A23A05">
              <w:rPr>
                <w:color w:val="000000"/>
              </w:rPr>
              <w:t xml:space="preserve">к северу от </w:t>
            </w:r>
            <w:proofErr w:type="spellStart"/>
            <w:r w:rsidRPr="00A23A05">
              <w:rPr>
                <w:color w:val="000000"/>
              </w:rPr>
              <w:t>ст-цы</w:t>
            </w:r>
            <w:proofErr w:type="spellEnd"/>
            <w:r w:rsidRPr="00A23A05">
              <w:rPr>
                <w:color w:val="000000"/>
              </w:rPr>
              <w:t xml:space="preserve"> </w:t>
            </w:r>
            <w:proofErr w:type="spellStart"/>
            <w:r w:rsidRPr="00A23A05">
              <w:rPr>
                <w:color w:val="000000"/>
              </w:rPr>
              <w:t>Марьянской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904A06" w:rsidRPr="0006215E" w:rsidRDefault="00904A06" w:rsidP="00904A0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proofErr w:type="spellStart"/>
            <w:r w:rsidRPr="002732C1">
              <w:rPr>
                <w:color w:val="000000"/>
              </w:rPr>
              <w:t>планир</w:t>
            </w:r>
            <w:proofErr w:type="spellEnd"/>
            <w:r w:rsidRPr="002732C1">
              <w:rPr>
                <w:color w:val="000000"/>
              </w:rPr>
              <w:t xml:space="preserve">. к </w:t>
            </w:r>
            <w:proofErr w:type="spellStart"/>
            <w:r w:rsidRPr="002732C1">
              <w:rPr>
                <w:color w:val="000000"/>
              </w:rPr>
              <w:t>р</w:t>
            </w:r>
            <w:r>
              <w:rPr>
                <w:color w:val="000000"/>
              </w:rPr>
              <w:t>еконстр</w:t>
            </w:r>
            <w:proofErr w:type="spellEnd"/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385B7B" w:rsidRDefault="00385B7B" w:rsidP="00680AC9">
            <w:pPr>
              <w:widowControl/>
              <w:autoSpaceDE/>
              <w:autoSpaceDN/>
              <w:adjustRightInd/>
              <w:jc w:val="center"/>
            </w:pPr>
            <w:r w:rsidRPr="00385B7B">
              <w:t>21.1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385B7B" w:rsidRDefault="00385B7B" w:rsidP="00385B7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85B7B">
              <w:rPr>
                <w:color w:val="000000"/>
              </w:rPr>
              <w:t>Природная рекреационная зона "</w:t>
            </w:r>
            <w:proofErr w:type="spellStart"/>
            <w:r w:rsidRPr="00385B7B">
              <w:rPr>
                <w:color w:val="000000"/>
              </w:rPr>
              <w:t>Нижнемарьянский</w:t>
            </w:r>
            <w:proofErr w:type="spellEnd"/>
            <w:r w:rsidRPr="00385B7B">
              <w:rPr>
                <w:color w:val="000000"/>
              </w:rPr>
              <w:t xml:space="preserve"> полуостров"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385B7B" w:rsidRPr="00385B7B" w:rsidRDefault="00385B7B" w:rsidP="00385B7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85B7B">
              <w:rPr>
                <w:color w:val="000000"/>
              </w:rPr>
              <w:t>площадь 73.91 га</w:t>
            </w:r>
          </w:p>
          <w:p w:rsidR="00BD20EC" w:rsidRPr="00385B7B" w:rsidRDefault="00BD20EC" w:rsidP="00680AC9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385B7B" w:rsidRDefault="00385B7B" w:rsidP="00385B7B">
            <w:pPr>
              <w:widowControl/>
              <w:autoSpaceDE/>
              <w:autoSpaceDN/>
              <w:adjustRightInd/>
            </w:pPr>
            <w:r>
              <w:t xml:space="preserve"> На территории </w:t>
            </w:r>
            <w:proofErr w:type="spellStart"/>
            <w:r>
              <w:t>Марьянского</w:t>
            </w:r>
            <w:proofErr w:type="spellEnd"/>
            <w:r>
              <w:t xml:space="preserve"> </w:t>
            </w:r>
            <w:proofErr w:type="spellStart"/>
            <w:r>
              <w:t>сп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385B7B" w:rsidRPr="00385B7B" w:rsidRDefault="00385B7B" w:rsidP="00385B7B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385B7B">
              <w:t>планир</w:t>
            </w:r>
            <w:proofErr w:type="spellEnd"/>
            <w:r w:rsidRPr="00385B7B">
              <w:t xml:space="preserve">. к </w:t>
            </w:r>
            <w:proofErr w:type="spellStart"/>
            <w:r w:rsidRPr="00385B7B">
              <w:t>размещ</w:t>
            </w:r>
            <w:proofErr w:type="spellEnd"/>
            <w:r w:rsidRPr="00385B7B">
              <w:t>.</w:t>
            </w:r>
          </w:p>
          <w:p w:rsidR="00BD20EC" w:rsidRPr="00385B7B" w:rsidRDefault="00BD20EC" w:rsidP="00680AC9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lastRenderedPageBreak/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91453B" w:rsidRDefault="0091453B" w:rsidP="0091453B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5" w:name="_Toc196230616"/>
      <w:r w:rsidRPr="00223032">
        <w:rPr>
          <w:sz w:val="28"/>
          <w:szCs w:val="28"/>
        </w:rPr>
        <w:t>2.5.</w:t>
      </w:r>
      <w:r w:rsidR="002B3CC6"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2B3CC6" w:rsidRPr="002B3CC6">
        <w:rPr>
          <w:b/>
          <w:sz w:val="28"/>
          <w:szCs w:val="28"/>
        </w:rPr>
        <w:t>Зона садоводства, огородничества</w:t>
      </w:r>
      <w:bookmarkEnd w:id="25"/>
    </w:p>
    <w:p w:rsidR="00CC6A07" w:rsidRDefault="0091453B" w:rsidP="006E723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 на расчетный срок: 1</w:t>
      </w:r>
      <w:r w:rsidR="0039344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393442">
        <w:rPr>
          <w:sz w:val="28"/>
          <w:szCs w:val="28"/>
        </w:rPr>
        <w:t>72</w:t>
      </w:r>
      <w:r>
        <w:rPr>
          <w:sz w:val="28"/>
          <w:szCs w:val="28"/>
        </w:rPr>
        <w:t xml:space="preserve"> га</w:t>
      </w:r>
    </w:p>
    <w:p w:rsidR="00393442" w:rsidRDefault="00393442" w:rsidP="00393442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существующая: 11.72 га</w:t>
      </w: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D047ED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D047ED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D047ED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632B17" w:rsidRDefault="00632B17" w:rsidP="00393442">
      <w:pPr>
        <w:ind w:left="1250" w:right="-1"/>
        <w:jc w:val="both"/>
        <w:rPr>
          <w:sz w:val="28"/>
          <w:szCs w:val="28"/>
        </w:rPr>
      </w:pPr>
    </w:p>
    <w:p w:rsidR="00393442" w:rsidRDefault="00393442" w:rsidP="006E723D">
      <w:pPr>
        <w:ind w:right="-1" w:firstLine="709"/>
        <w:jc w:val="both"/>
        <w:rPr>
          <w:sz w:val="28"/>
          <w:szCs w:val="28"/>
        </w:rPr>
      </w:pPr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</w:p>
    <w:p w:rsidR="00CC6A07" w:rsidRDefault="00CC6A07" w:rsidP="00CC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6" w:name="_Toc196230617"/>
      <w:r w:rsidRPr="00223032">
        <w:rPr>
          <w:sz w:val="28"/>
          <w:szCs w:val="28"/>
        </w:rPr>
        <w:t>2.</w:t>
      </w:r>
      <w:r w:rsidR="00DF3DCE" w:rsidRPr="00223032">
        <w:rPr>
          <w:sz w:val="28"/>
          <w:szCs w:val="28"/>
        </w:rPr>
        <w:t>5</w:t>
      </w:r>
      <w:r w:rsidRPr="00223032">
        <w:rPr>
          <w:sz w:val="28"/>
          <w:szCs w:val="28"/>
        </w:rPr>
        <w:t>.</w:t>
      </w:r>
      <w:r w:rsidR="00393442">
        <w:rPr>
          <w:sz w:val="28"/>
          <w:szCs w:val="28"/>
        </w:rPr>
        <w:t>4</w:t>
      </w:r>
      <w:r>
        <w:rPr>
          <w:b/>
          <w:sz w:val="28"/>
          <w:szCs w:val="28"/>
        </w:rPr>
        <w:t>. Производственная зона сельскохозяйственных предприятий</w:t>
      </w:r>
      <w:bookmarkEnd w:id="26"/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91453B">
        <w:rPr>
          <w:sz w:val="28"/>
          <w:szCs w:val="28"/>
        </w:rPr>
        <w:t>2</w:t>
      </w:r>
      <w:r w:rsidR="00FC4A0B">
        <w:rPr>
          <w:sz w:val="28"/>
          <w:szCs w:val="28"/>
        </w:rPr>
        <w:t>8</w:t>
      </w:r>
      <w:r w:rsidR="00393442">
        <w:rPr>
          <w:sz w:val="28"/>
          <w:szCs w:val="28"/>
        </w:rPr>
        <w:t>9</w:t>
      </w:r>
      <w:r w:rsidR="0091453B">
        <w:rPr>
          <w:sz w:val="28"/>
          <w:szCs w:val="28"/>
        </w:rPr>
        <w:t>.</w:t>
      </w:r>
      <w:r w:rsidR="00FC4A0B">
        <w:rPr>
          <w:sz w:val="28"/>
          <w:szCs w:val="28"/>
        </w:rPr>
        <w:t>18</w:t>
      </w:r>
      <w:r>
        <w:rPr>
          <w:sz w:val="28"/>
          <w:szCs w:val="28"/>
        </w:rPr>
        <w:t xml:space="preserve"> га</w:t>
      </w:r>
    </w:p>
    <w:p w:rsidR="0091453B" w:rsidRDefault="0091453B" w:rsidP="0091453B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существующая: </w:t>
      </w:r>
      <w:r w:rsidR="00CB2F68">
        <w:rPr>
          <w:sz w:val="28"/>
          <w:szCs w:val="28"/>
        </w:rPr>
        <w:t>2</w:t>
      </w:r>
      <w:r w:rsidR="00FC4A0B">
        <w:rPr>
          <w:sz w:val="28"/>
          <w:szCs w:val="28"/>
        </w:rPr>
        <w:t>8</w:t>
      </w:r>
      <w:r w:rsidR="00393442">
        <w:rPr>
          <w:sz w:val="28"/>
          <w:szCs w:val="28"/>
        </w:rPr>
        <w:t>9</w:t>
      </w:r>
      <w:r w:rsidR="00CB2F68">
        <w:rPr>
          <w:sz w:val="28"/>
          <w:szCs w:val="28"/>
        </w:rPr>
        <w:t>.</w:t>
      </w:r>
      <w:r w:rsidR="00FC4A0B">
        <w:rPr>
          <w:sz w:val="28"/>
          <w:szCs w:val="28"/>
        </w:rPr>
        <w:t>18</w:t>
      </w:r>
      <w:r>
        <w:rPr>
          <w:sz w:val="28"/>
          <w:szCs w:val="28"/>
        </w:rPr>
        <w:t xml:space="preserve"> га</w:t>
      </w:r>
    </w:p>
    <w:p w:rsidR="00632B17" w:rsidRDefault="00632B17" w:rsidP="00632B1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632B17" w:rsidRDefault="00632B17" w:rsidP="0091453B">
      <w:pPr>
        <w:ind w:left="1250" w:right="-1"/>
        <w:jc w:val="both"/>
        <w:rPr>
          <w:sz w:val="28"/>
          <w:szCs w:val="28"/>
        </w:rPr>
      </w:pPr>
    </w:p>
    <w:p w:rsidR="006E723D" w:rsidRDefault="006E723D" w:rsidP="00CC6A07">
      <w:pPr>
        <w:ind w:right="-1" w:firstLine="709"/>
        <w:jc w:val="both"/>
        <w:rPr>
          <w:sz w:val="28"/>
          <w:szCs w:val="28"/>
        </w:rPr>
      </w:pPr>
    </w:p>
    <w:p w:rsidR="00D047ED" w:rsidRDefault="00D047ED" w:rsidP="00B57A1C"/>
    <w:p w:rsidR="00D90F56" w:rsidRDefault="00D90F56" w:rsidP="00B57A1C"/>
    <w:p w:rsidR="00CC6A07" w:rsidRDefault="00CC6A07" w:rsidP="00CC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7" w:name="_Toc196230618"/>
      <w:r>
        <w:rPr>
          <w:b/>
          <w:sz w:val="28"/>
          <w:szCs w:val="28"/>
        </w:rPr>
        <w:t>2.</w:t>
      </w:r>
      <w:r w:rsidR="00DC557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Зона озелененных территорий общего пользования (парки, сады, скверы, бульвары, городские леса)</w:t>
      </w:r>
      <w:bookmarkEnd w:id="27"/>
    </w:p>
    <w:p w:rsidR="00811A92" w:rsidRDefault="00811A92" w:rsidP="00811A92"/>
    <w:p w:rsidR="00CC6A07" w:rsidRDefault="00CC6A07" w:rsidP="00CC6A0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240EF9">
        <w:rPr>
          <w:sz w:val="28"/>
          <w:szCs w:val="28"/>
        </w:rPr>
        <w:t>41.95</w:t>
      </w:r>
      <w:r>
        <w:rPr>
          <w:sz w:val="28"/>
          <w:szCs w:val="28"/>
        </w:rPr>
        <w:t xml:space="preserve"> га</w:t>
      </w:r>
    </w:p>
    <w:p w:rsidR="0091453B" w:rsidRDefault="0091453B" w:rsidP="0091453B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существующая: </w:t>
      </w:r>
      <w:r w:rsidR="00811A92">
        <w:rPr>
          <w:sz w:val="28"/>
          <w:szCs w:val="28"/>
        </w:rPr>
        <w:t>40.6</w:t>
      </w:r>
      <w:r>
        <w:rPr>
          <w:sz w:val="28"/>
          <w:szCs w:val="28"/>
        </w:rPr>
        <w:t xml:space="preserve"> га</w:t>
      </w:r>
    </w:p>
    <w:p w:rsidR="0091453B" w:rsidRDefault="0091453B" w:rsidP="0091453B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планируемая: </w:t>
      </w:r>
      <w:r w:rsidR="00811A92">
        <w:rPr>
          <w:sz w:val="28"/>
          <w:szCs w:val="28"/>
        </w:rPr>
        <w:t>1.35</w:t>
      </w:r>
      <w:r>
        <w:rPr>
          <w:sz w:val="28"/>
          <w:szCs w:val="28"/>
        </w:rPr>
        <w:t xml:space="preserve"> га</w:t>
      </w:r>
    </w:p>
    <w:p w:rsidR="0091453B" w:rsidRDefault="0091453B" w:rsidP="00CC6A07">
      <w:pPr>
        <w:ind w:right="-1" w:firstLine="709"/>
        <w:jc w:val="both"/>
        <w:rPr>
          <w:sz w:val="28"/>
          <w:szCs w:val="28"/>
        </w:rPr>
      </w:pPr>
    </w:p>
    <w:p w:rsidR="00BD20EC" w:rsidRDefault="00BD20EC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Объекты местного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/>
    <w:p w:rsidR="00D047ED" w:rsidRDefault="00D047ED" w:rsidP="00BD20EC"/>
    <w:p w:rsidR="00D047ED" w:rsidRDefault="00D047ED" w:rsidP="00BD20EC"/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BD20EC" w:rsidRDefault="00BD20EC" w:rsidP="00BD20E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D20EC" w:rsidRPr="00D07F67" w:rsidTr="00680AC9">
        <w:tc>
          <w:tcPr>
            <w:tcW w:w="814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D20EC" w:rsidRPr="0006215E" w:rsidRDefault="00BD20EC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132A12" w:rsidRDefault="00132A12" w:rsidP="00132A12"/>
    <w:p w:rsidR="0091453B" w:rsidRDefault="0091453B" w:rsidP="00132A12"/>
    <w:p w:rsidR="003F2078" w:rsidRDefault="003F2078" w:rsidP="00AA6F3B"/>
    <w:p w:rsidR="00CC6A07" w:rsidRDefault="00CC6A07" w:rsidP="00CB6CF0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8" w:name="_Toc196230619"/>
      <w:r>
        <w:rPr>
          <w:b/>
          <w:sz w:val="28"/>
          <w:szCs w:val="28"/>
        </w:rPr>
        <w:t>2.</w:t>
      </w:r>
      <w:r w:rsidR="00DC557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</w:t>
      </w:r>
      <w:r w:rsidR="00021FB7">
        <w:rPr>
          <w:b/>
          <w:sz w:val="28"/>
          <w:szCs w:val="28"/>
        </w:rPr>
        <w:t xml:space="preserve"> З</w:t>
      </w:r>
      <w:r>
        <w:rPr>
          <w:b/>
          <w:sz w:val="28"/>
          <w:szCs w:val="28"/>
        </w:rPr>
        <w:t>она</w:t>
      </w:r>
      <w:r w:rsidR="00021FB7">
        <w:rPr>
          <w:b/>
          <w:sz w:val="28"/>
          <w:szCs w:val="28"/>
        </w:rPr>
        <w:t xml:space="preserve"> лесов</w:t>
      </w:r>
      <w:bookmarkEnd w:id="28"/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021FB7">
        <w:rPr>
          <w:sz w:val="28"/>
          <w:szCs w:val="28"/>
        </w:rPr>
        <w:t>5</w:t>
      </w:r>
      <w:r w:rsidR="00240EF9">
        <w:rPr>
          <w:sz w:val="28"/>
          <w:szCs w:val="28"/>
        </w:rPr>
        <w:t>71</w:t>
      </w:r>
      <w:r w:rsidR="00021FB7">
        <w:rPr>
          <w:sz w:val="28"/>
          <w:szCs w:val="28"/>
        </w:rPr>
        <w:t>.</w:t>
      </w:r>
      <w:r w:rsidR="00240EF9">
        <w:rPr>
          <w:sz w:val="28"/>
          <w:szCs w:val="28"/>
        </w:rPr>
        <w:t>89</w:t>
      </w:r>
      <w:r>
        <w:rPr>
          <w:sz w:val="28"/>
          <w:szCs w:val="28"/>
        </w:rPr>
        <w:t xml:space="preserve"> га</w:t>
      </w:r>
    </w:p>
    <w:p w:rsidR="00571342" w:rsidRDefault="00571342" w:rsidP="00571342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2330CB" w:rsidRDefault="002330CB" w:rsidP="002330CB"/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lastRenderedPageBreak/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330CB" w:rsidRDefault="002330CB" w:rsidP="002330CB"/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385B7B" w:rsidRDefault="007C5FCB" w:rsidP="00680AC9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85B7B">
              <w:rPr>
                <w:color w:val="FF0000"/>
              </w:rPr>
              <w:t>21.2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7C5FCB" w:rsidRDefault="007C5FCB" w:rsidP="007C5FCB">
            <w:pPr>
              <w:widowControl/>
              <w:autoSpaceDE/>
              <w:autoSpaceDN/>
              <w:adjustRightInd/>
            </w:pPr>
            <w:r w:rsidRPr="007C5FCB">
              <w:t>Памятник природы "Урочище Черный лес"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385B7B" w:rsidRDefault="00385B7B" w:rsidP="00680AC9">
            <w:pPr>
              <w:widowControl/>
              <w:autoSpaceDE/>
              <w:autoSpaceDN/>
              <w:adjustRightInd/>
              <w:jc w:val="center"/>
            </w:pPr>
            <w:r w:rsidRPr="00385B7B">
              <w:t>площадь 238.00 га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385B7B" w:rsidRDefault="00385B7B" w:rsidP="00680AC9">
            <w:pPr>
              <w:widowControl/>
              <w:autoSpaceDE/>
              <w:autoSpaceDN/>
              <w:adjustRightInd/>
              <w:jc w:val="center"/>
            </w:pPr>
            <w:proofErr w:type="spellStart"/>
            <w:r>
              <w:t>Марьянское</w:t>
            </w:r>
            <w:proofErr w:type="spellEnd"/>
            <w:r>
              <w:t xml:space="preserve"> </w:t>
            </w:r>
            <w:proofErr w:type="spellStart"/>
            <w:r>
              <w:t>сп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385B7B" w:rsidRDefault="00385B7B" w:rsidP="00680AC9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proofErr w:type="spellStart"/>
            <w:r w:rsidRPr="00385B7B">
              <w:rPr>
                <w:bCs/>
              </w:rPr>
              <w:t>планир</w:t>
            </w:r>
            <w:proofErr w:type="spellEnd"/>
            <w:r w:rsidRPr="00385B7B">
              <w:rPr>
                <w:bCs/>
              </w:rPr>
              <w:t xml:space="preserve">. к </w:t>
            </w:r>
            <w:proofErr w:type="spellStart"/>
            <w:r w:rsidRPr="00385B7B">
              <w:rPr>
                <w:bCs/>
              </w:rPr>
              <w:t>размещ</w:t>
            </w:r>
            <w:proofErr w:type="spellEnd"/>
            <w:r w:rsidRPr="00385B7B">
              <w:rPr>
                <w:bCs/>
              </w:rPr>
              <w:t>.</w:t>
            </w:r>
          </w:p>
        </w:tc>
      </w:tr>
    </w:tbl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CC6A07" w:rsidRDefault="00CC6A07" w:rsidP="00CC6A07">
      <w:pPr>
        <w:ind w:right="-1" w:firstLine="709"/>
        <w:jc w:val="both"/>
        <w:rPr>
          <w:sz w:val="28"/>
          <w:szCs w:val="28"/>
        </w:rPr>
      </w:pPr>
    </w:p>
    <w:p w:rsidR="00CC6A07" w:rsidRDefault="00CC6A07" w:rsidP="00CC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9" w:name="_Toc196230620"/>
      <w:r>
        <w:rPr>
          <w:b/>
          <w:sz w:val="28"/>
          <w:szCs w:val="28"/>
        </w:rPr>
        <w:t>2.</w:t>
      </w:r>
      <w:r w:rsidR="00DC557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 Зона кладбищ</w:t>
      </w:r>
      <w:bookmarkEnd w:id="29"/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021FB7">
        <w:rPr>
          <w:sz w:val="28"/>
          <w:szCs w:val="28"/>
        </w:rPr>
        <w:t>11.1</w:t>
      </w:r>
      <w:r w:rsidR="008A5742">
        <w:rPr>
          <w:sz w:val="28"/>
          <w:szCs w:val="28"/>
        </w:rPr>
        <w:t>8</w:t>
      </w:r>
      <w:r>
        <w:rPr>
          <w:sz w:val="28"/>
          <w:szCs w:val="28"/>
        </w:rPr>
        <w:t xml:space="preserve"> га</w:t>
      </w:r>
    </w:p>
    <w:p w:rsidR="009579BD" w:rsidRDefault="009579BD" w:rsidP="009579BD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существующая: </w:t>
      </w:r>
      <w:r w:rsidR="006235E1">
        <w:rPr>
          <w:sz w:val="28"/>
          <w:szCs w:val="28"/>
        </w:rPr>
        <w:t>5</w:t>
      </w:r>
      <w:r w:rsidR="00021FB7">
        <w:rPr>
          <w:sz w:val="28"/>
          <w:szCs w:val="28"/>
        </w:rPr>
        <w:t>.</w:t>
      </w:r>
      <w:r w:rsidR="005D7972">
        <w:rPr>
          <w:sz w:val="28"/>
          <w:szCs w:val="28"/>
        </w:rPr>
        <w:t>76</w:t>
      </w:r>
      <w:r>
        <w:rPr>
          <w:sz w:val="28"/>
          <w:szCs w:val="28"/>
        </w:rPr>
        <w:t xml:space="preserve"> га</w:t>
      </w:r>
    </w:p>
    <w:p w:rsidR="009579BD" w:rsidRDefault="009579BD" w:rsidP="009579BD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планируемая: </w:t>
      </w:r>
      <w:r w:rsidR="00021FB7">
        <w:rPr>
          <w:sz w:val="28"/>
          <w:szCs w:val="28"/>
        </w:rPr>
        <w:t>5.</w:t>
      </w:r>
      <w:r w:rsidR="005D7972">
        <w:rPr>
          <w:sz w:val="28"/>
          <w:szCs w:val="28"/>
        </w:rPr>
        <w:t>4</w:t>
      </w:r>
      <w:r w:rsidR="007A1C7E">
        <w:rPr>
          <w:sz w:val="28"/>
          <w:szCs w:val="28"/>
        </w:rPr>
        <w:t>1</w:t>
      </w:r>
      <w:r>
        <w:rPr>
          <w:sz w:val="28"/>
          <w:szCs w:val="28"/>
        </w:rPr>
        <w:t xml:space="preserve"> га</w:t>
      </w:r>
    </w:p>
    <w:p w:rsidR="009D2D43" w:rsidRDefault="009D2D43" w:rsidP="009D2D4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689"/>
      </w:tblGrid>
      <w:tr w:rsidR="00385B7B" w:rsidRPr="00CB6CF0" w:rsidTr="00BC6162">
        <w:trPr>
          <w:trHeight w:val="724"/>
        </w:trPr>
        <w:tc>
          <w:tcPr>
            <w:tcW w:w="814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CB6CF0">
              <w:rPr>
                <w:b/>
              </w:rPr>
              <w:t>№ п/п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CB6CF0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CB6CF0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CB6CF0">
              <w:rPr>
                <w:b/>
              </w:rPr>
              <w:t>Местоположение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CB6CF0">
              <w:rPr>
                <w:b/>
              </w:rPr>
              <w:t>Статус</w:t>
            </w:r>
          </w:p>
        </w:tc>
      </w:tr>
      <w:tr w:rsidR="00385B7B" w:rsidRPr="00CB6CF0" w:rsidTr="00D61767">
        <w:tc>
          <w:tcPr>
            <w:tcW w:w="814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6CF0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6CF0"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6CF0"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6CF0">
              <w:rPr>
                <w:b/>
              </w:rPr>
              <w:t>4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385B7B" w:rsidRPr="00CB6CF0" w:rsidRDefault="00385B7B" w:rsidP="00B714DA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85B7B" w:rsidRPr="00CB6CF0" w:rsidTr="00AD7342">
        <w:tc>
          <w:tcPr>
            <w:tcW w:w="814" w:type="dxa"/>
            <w:shd w:val="clear" w:color="auto" w:fill="auto"/>
          </w:tcPr>
          <w:p w:rsidR="00385B7B" w:rsidRPr="00CB6CF0" w:rsidRDefault="00385B7B" w:rsidP="005D7972">
            <w:pPr>
              <w:widowControl/>
              <w:shd w:val="clear" w:color="auto" w:fill="FFFFFF"/>
              <w:jc w:val="center"/>
              <w:rPr>
                <w:rFonts w:eastAsia="Calibri"/>
                <w:color w:val="FF0000"/>
                <w:lang w:eastAsia="en-US"/>
              </w:rPr>
            </w:pPr>
            <w:r w:rsidRPr="00CB6CF0">
              <w:rPr>
                <w:rFonts w:eastAsia="Calibri"/>
                <w:color w:val="FF0000"/>
                <w:lang w:eastAsia="en-US"/>
              </w:rPr>
              <w:t>19.1</w:t>
            </w:r>
          </w:p>
        </w:tc>
        <w:tc>
          <w:tcPr>
            <w:tcW w:w="3992" w:type="dxa"/>
            <w:shd w:val="clear" w:color="auto" w:fill="auto"/>
          </w:tcPr>
          <w:p w:rsidR="00385B7B" w:rsidRPr="00CB6CF0" w:rsidRDefault="00385B7B" w:rsidP="005D7972">
            <w:pPr>
              <w:widowControl/>
              <w:autoSpaceDE/>
              <w:autoSpaceDN/>
              <w:adjustRightInd/>
              <w:rPr>
                <w:rFonts w:eastAsia="Calibri"/>
                <w:lang w:eastAsia="ar-SA"/>
              </w:rPr>
            </w:pPr>
            <w:r w:rsidRPr="00CB6CF0">
              <w:rPr>
                <w:rFonts w:eastAsia="Calibri"/>
                <w:lang w:eastAsia="ar-SA"/>
              </w:rPr>
              <w:t>Кладбище</w:t>
            </w:r>
          </w:p>
        </w:tc>
        <w:tc>
          <w:tcPr>
            <w:tcW w:w="2140" w:type="dxa"/>
            <w:shd w:val="clear" w:color="auto" w:fill="auto"/>
          </w:tcPr>
          <w:p w:rsidR="00385B7B" w:rsidRPr="00CB6CF0" w:rsidRDefault="00385B7B" w:rsidP="005D797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B6CF0">
              <w:rPr>
                <w:color w:val="000000"/>
              </w:rPr>
              <w:t>площадь 5.41 га</w:t>
            </w:r>
          </w:p>
        </w:tc>
        <w:tc>
          <w:tcPr>
            <w:tcW w:w="5391" w:type="dxa"/>
            <w:shd w:val="clear" w:color="auto" w:fill="auto"/>
          </w:tcPr>
          <w:p w:rsidR="00385B7B" w:rsidRPr="00CB6CF0" w:rsidRDefault="00385B7B" w:rsidP="005D79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CB6CF0">
              <w:rPr>
                <w:color w:val="000000"/>
              </w:rPr>
              <w:t>ст-ца</w:t>
            </w:r>
            <w:proofErr w:type="spellEnd"/>
            <w:r w:rsidRPr="00CB6CF0">
              <w:rPr>
                <w:color w:val="000000"/>
              </w:rPr>
              <w:t xml:space="preserve"> </w:t>
            </w:r>
            <w:proofErr w:type="spellStart"/>
            <w:r w:rsidRPr="00CB6CF0">
              <w:rPr>
                <w:color w:val="000000"/>
              </w:rPr>
              <w:t>Марьянская</w:t>
            </w:r>
            <w:proofErr w:type="spellEnd"/>
            <w:r w:rsidRPr="00CB6CF0">
              <w:rPr>
                <w:color w:val="000000"/>
              </w:rPr>
              <w:t xml:space="preserve">, </w:t>
            </w:r>
            <w:proofErr w:type="spellStart"/>
            <w:r w:rsidRPr="00CB6CF0">
              <w:rPr>
                <w:color w:val="000000"/>
              </w:rPr>
              <w:t>ул</w:t>
            </w:r>
            <w:proofErr w:type="spellEnd"/>
            <w:r w:rsidRPr="00CB6CF0">
              <w:rPr>
                <w:color w:val="000000"/>
              </w:rPr>
              <w:t xml:space="preserve"> Октябрьская, 128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385B7B" w:rsidRPr="00CB6CF0" w:rsidRDefault="00385B7B" w:rsidP="005D7972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proofErr w:type="spellStart"/>
            <w:r w:rsidRPr="00385B7B">
              <w:rPr>
                <w:bCs/>
              </w:rPr>
              <w:t>планир</w:t>
            </w:r>
            <w:proofErr w:type="spellEnd"/>
            <w:r w:rsidRPr="00385B7B">
              <w:rPr>
                <w:bCs/>
              </w:rPr>
              <w:t xml:space="preserve">. к </w:t>
            </w:r>
            <w:proofErr w:type="spellStart"/>
            <w:r w:rsidRPr="00385B7B">
              <w:rPr>
                <w:bCs/>
              </w:rPr>
              <w:t>размещ</w:t>
            </w:r>
            <w:proofErr w:type="spellEnd"/>
          </w:p>
        </w:tc>
      </w:tr>
    </w:tbl>
    <w:p w:rsidR="002330CB" w:rsidRDefault="002330CB" w:rsidP="002330CB"/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CC6A07" w:rsidRPr="00C21C80" w:rsidRDefault="00CC6A07" w:rsidP="00CC6A07">
      <w:pPr>
        <w:rPr>
          <w:sz w:val="28"/>
          <w:szCs w:val="28"/>
        </w:rPr>
      </w:pPr>
    </w:p>
    <w:p w:rsidR="00CC6A07" w:rsidRDefault="00CC6A07" w:rsidP="00CC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0" w:name="_Toc196230621"/>
      <w:r>
        <w:rPr>
          <w:b/>
          <w:sz w:val="28"/>
          <w:szCs w:val="28"/>
        </w:rPr>
        <w:t>2.</w:t>
      </w:r>
      <w:r w:rsidR="00DC5573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 Зона озелененных территорий специального назначения</w:t>
      </w:r>
      <w:bookmarkEnd w:id="30"/>
    </w:p>
    <w:p w:rsidR="00CC6A07" w:rsidRDefault="00CC6A07" w:rsidP="00CC6A07">
      <w:pPr>
        <w:ind w:right="-1" w:firstLine="709"/>
        <w:jc w:val="both"/>
        <w:rPr>
          <w:sz w:val="28"/>
          <w:szCs w:val="28"/>
        </w:rPr>
      </w:pPr>
    </w:p>
    <w:p w:rsidR="00A6498E" w:rsidRDefault="00CC6A07" w:rsidP="0046746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632B17">
        <w:rPr>
          <w:sz w:val="28"/>
          <w:szCs w:val="28"/>
        </w:rPr>
        <w:t>1</w:t>
      </w:r>
      <w:r w:rsidR="00A80FEF">
        <w:rPr>
          <w:sz w:val="28"/>
          <w:szCs w:val="28"/>
        </w:rPr>
        <w:t>.83</w:t>
      </w:r>
      <w:r w:rsidR="002B3CC2">
        <w:rPr>
          <w:sz w:val="28"/>
          <w:szCs w:val="28"/>
        </w:rPr>
        <w:t xml:space="preserve"> га.</w:t>
      </w:r>
    </w:p>
    <w:p w:rsidR="00DD449E" w:rsidRDefault="00DD449E" w:rsidP="00DD449E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существующая: </w:t>
      </w:r>
      <w:r w:rsidR="00632B17">
        <w:rPr>
          <w:sz w:val="28"/>
          <w:szCs w:val="28"/>
        </w:rPr>
        <w:t>0.83</w:t>
      </w:r>
      <w:r>
        <w:rPr>
          <w:sz w:val="28"/>
          <w:szCs w:val="28"/>
        </w:rPr>
        <w:t xml:space="preserve"> га</w:t>
      </w:r>
    </w:p>
    <w:p w:rsidR="00DD449E" w:rsidRDefault="00DD449E" w:rsidP="00DD449E">
      <w:pPr>
        <w:ind w:left="1250" w:right="-1"/>
        <w:jc w:val="both"/>
        <w:rPr>
          <w:sz w:val="28"/>
          <w:szCs w:val="28"/>
        </w:rPr>
      </w:pPr>
      <w:r>
        <w:rPr>
          <w:sz w:val="28"/>
          <w:szCs w:val="28"/>
        </w:rPr>
        <w:t>- планируемая: 1</w:t>
      </w:r>
      <w:r w:rsidR="00632B17">
        <w:rPr>
          <w:sz w:val="28"/>
          <w:szCs w:val="28"/>
        </w:rPr>
        <w:t>.0</w:t>
      </w:r>
      <w:r>
        <w:rPr>
          <w:sz w:val="28"/>
          <w:szCs w:val="28"/>
        </w:rPr>
        <w:t xml:space="preserve"> га</w:t>
      </w:r>
    </w:p>
    <w:p w:rsidR="002330CB" w:rsidRDefault="002330CB" w:rsidP="002330CB"/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330CB" w:rsidRDefault="002330CB" w:rsidP="002330CB"/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2330CB" w:rsidRDefault="002330CB" w:rsidP="002330C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992"/>
        <w:gridCol w:w="2140"/>
        <w:gridCol w:w="5391"/>
        <w:gridCol w:w="2717"/>
      </w:tblGrid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lastRenderedPageBreak/>
              <w:t xml:space="preserve">№ </w:t>
            </w:r>
            <w:r>
              <w:rPr>
                <w:b/>
              </w:rPr>
              <w:t>на карте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Наименование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E756FE">
              <w:rPr>
                <w:b/>
              </w:rPr>
              <w:t>Краткая характеристика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06215E">
              <w:rPr>
                <w:b/>
              </w:rPr>
              <w:t>Местоположение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ind w:left="-113" w:right="-113"/>
              <w:jc w:val="center"/>
              <w:rPr>
                <w:b/>
              </w:rPr>
            </w:pPr>
            <w:r w:rsidRPr="00AA1606">
              <w:rPr>
                <w:b/>
              </w:rPr>
              <w:t>Статус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215E">
              <w:rPr>
                <w:b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385B7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330CB" w:rsidRPr="00D07F67" w:rsidTr="00680AC9">
        <w:tc>
          <w:tcPr>
            <w:tcW w:w="814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91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2330CB" w:rsidRPr="0006215E" w:rsidRDefault="002330CB" w:rsidP="00680A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A80FEF" w:rsidRDefault="00A80FEF" w:rsidP="00467467">
      <w:pPr>
        <w:ind w:right="-1" w:firstLine="709"/>
        <w:jc w:val="both"/>
        <w:rPr>
          <w:sz w:val="28"/>
          <w:szCs w:val="28"/>
        </w:rPr>
      </w:pPr>
    </w:p>
    <w:p w:rsidR="00A80FEF" w:rsidRDefault="00A80FEF" w:rsidP="00A80FEF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1" w:name="_Toc196230622"/>
      <w:r>
        <w:rPr>
          <w:b/>
          <w:sz w:val="28"/>
          <w:szCs w:val="28"/>
        </w:rPr>
        <w:t>2.</w:t>
      </w:r>
      <w:r w:rsidR="00F958E2">
        <w:rPr>
          <w:b/>
          <w:sz w:val="28"/>
          <w:szCs w:val="28"/>
        </w:rPr>
        <w:t>1</w:t>
      </w:r>
      <w:r w:rsidR="00DC557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 Зона акваторий</w:t>
      </w:r>
      <w:bookmarkEnd w:id="31"/>
    </w:p>
    <w:p w:rsidR="00A80FEF" w:rsidRDefault="00A80FEF" w:rsidP="00A80FEF">
      <w:pPr>
        <w:ind w:right="-1" w:firstLine="709"/>
        <w:jc w:val="both"/>
        <w:rPr>
          <w:sz w:val="28"/>
          <w:szCs w:val="28"/>
        </w:rPr>
      </w:pPr>
    </w:p>
    <w:p w:rsidR="00A80FEF" w:rsidRDefault="00A80FEF" w:rsidP="00A80FEF">
      <w:pPr>
        <w:ind w:right="-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Площадь на расчетный срок: </w:t>
      </w:r>
      <w:r w:rsidR="00FC4A0B">
        <w:rPr>
          <w:sz w:val="28"/>
          <w:szCs w:val="28"/>
        </w:rPr>
        <w:t>5</w:t>
      </w:r>
      <w:r w:rsidR="002249FE">
        <w:rPr>
          <w:sz w:val="28"/>
          <w:szCs w:val="28"/>
        </w:rPr>
        <w:t>84</w:t>
      </w:r>
      <w:r>
        <w:rPr>
          <w:sz w:val="28"/>
          <w:szCs w:val="28"/>
        </w:rPr>
        <w:t>.</w:t>
      </w:r>
      <w:r w:rsidR="002249FE">
        <w:rPr>
          <w:sz w:val="28"/>
          <w:szCs w:val="28"/>
        </w:rPr>
        <w:t>1</w:t>
      </w:r>
      <w:r w:rsidR="00FC4A0B">
        <w:rPr>
          <w:sz w:val="28"/>
          <w:szCs w:val="28"/>
        </w:rPr>
        <w:t>9</w:t>
      </w:r>
      <w:r>
        <w:rPr>
          <w:sz w:val="28"/>
          <w:szCs w:val="28"/>
        </w:rPr>
        <w:t xml:space="preserve"> га</w:t>
      </w:r>
    </w:p>
    <w:sectPr w:rsidR="00A80FEF" w:rsidSect="00467467">
      <w:pgSz w:w="16840" w:h="11910" w:orient="landscape"/>
      <w:pgMar w:top="1134" w:right="851" w:bottom="851" w:left="851" w:header="0" w:footer="3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7D6" w:rsidRDefault="009777D6">
      <w:r>
        <w:separator/>
      </w:r>
    </w:p>
  </w:endnote>
  <w:endnote w:type="continuationSeparator" w:id="0">
    <w:p w:rsidR="009777D6" w:rsidRDefault="00977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FCB" w:rsidRDefault="007C5FCB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C5FCB" w:rsidRDefault="007C5FC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FCB" w:rsidRDefault="007C5FCB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FCB" w:rsidRDefault="007C5FCB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7D6" w:rsidRDefault="009777D6">
      <w:r>
        <w:separator/>
      </w:r>
    </w:p>
  </w:footnote>
  <w:footnote w:type="continuationSeparator" w:id="0">
    <w:p w:rsidR="009777D6" w:rsidRDefault="00977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FCB" w:rsidRDefault="007C5FCB" w:rsidP="00D05A93">
    <w:pPr>
      <w:pStyle w:val="a8"/>
      <w:jc w:val="right"/>
    </w:pPr>
  </w:p>
  <w:p w:rsidR="007C5FCB" w:rsidRDefault="007C5FCB" w:rsidP="00141648">
    <w:pPr>
      <w:pStyle w:val="a8"/>
      <w:jc w:val="center"/>
    </w:pPr>
  </w:p>
  <w:p w:rsidR="007C5FCB" w:rsidRDefault="007C5FCB" w:rsidP="00141648">
    <w:pPr>
      <w:pStyle w:val="a8"/>
      <w:jc w:val="center"/>
    </w:pPr>
    <w:r>
      <w:t>-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  <w:r>
      <w:t>-</w:t>
    </w:r>
  </w:p>
  <w:p w:rsidR="007C5FCB" w:rsidRDefault="007C5FCB">
    <w:pPr>
      <w:pStyle w:val="a3"/>
      <w:kinsoku w:val="0"/>
      <w:overflowPunct w:val="0"/>
      <w:spacing w:line="14" w:lineRule="auto"/>
      <w:ind w:left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332" w:hanging="39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32" w:hanging="51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339" w:hanging="519"/>
      </w:pPr>
    </w:lvl>
    <w:lvl w:ilvl="3">
      <w:numFmt w:val="bullet"/>
      <w:lvlText w:val="•"/>
      <w:lvlJc w:val="left"/>
      <w:pPr>
        <w:ind w:left="3342" w:hanging="519"/>
      </w:pPr>
    </w:lvl>
    <w:lvl w:ilvl="4">
      <w:numFmt w:val="bullet"/>
      <w:lvlText w:val="•"/>
      <w:lvlJc w:val="left"/>
      <w:pPr>
        <w:ind w:left="4346" w:hanging="519"/>
      </w:pPr>
    </w:lvl>
    <w:lvl w:ilvl="5">
      <w:numFmt w:val="bullet"/>
      <w:lvlText w:val="•"/>
      <w:lvlJc w:val="left"/>
      <w:pPr>
        <w:ind w:left="5349" w:hanging="519"/>
      </w:pPr>
    </w:lvl>
    <w:lvl w:ilvl="6">
      <w:numFmt w:val="bullet"/>
      <w:lvlText w:val="•"/>
      <w:lvlJc w:val="left"/>
      <w:pPr>
        <w:ind w:left="6352" w:hanging="519"/>
      </w:pPr>
    </w:lvl>
    <w:lvl w:ilvl="7">
      <w:numFmt w:val="bullet"/>
      <w:lvlText w:val="•"/>
      <w:lvlJc w:val="left"/>
      <w:pPr>
        <w:ind w:left="7356" w:hanging="519"/>
      </w:pPr>
    </w:lvl>
    <w:lvl w:ilvl="8">
      <w:numFmt w:val="bullet"/>
      <w:lvlText w:val="•"/>
      <w:lvlJc w:val="left"/>
      <w:pPr>
        <w:ind w:left="8359" w:hanging="519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09" w:hanging="428"/>
      </w:pPr>
    </w:lvl>
    <w:lvl w:ilvl="1">
      <w:start w:val="1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numFmt w:val="bullet"/>
      <w:lvlText w:val="•"/>
      <w:lvlJc w:val="left"/>
      <w:pPr>
        <w:ind w:left="3036" w:hanging="428"/>
      </w:pPr>
    </w:lvl>
    <w:lvl w:ilvl="3">
      <w:numFmt w:val="bullet"/>
      <w:lvlText w:val="•"/>
      <w:lvlJc w:val="left"/>
      <w:pPr>
        <w:ind w:left="3950" w:hanging="428"/>
      </w:pPr>
    </w:lvl>
    <w:lvl w:ilvl="4">
      <w:numFmt w:val="bullet"/>
      <w:lvlText w:val="•"/>
      <w:lvlJc w:val="left"/>
      <w:pPr>
        <w:ind w:left="4864" w:hanging="428"/>
      </w:pPr>
    </w:lvl>
    <w:lvl w:ilvl="5">
      <w:numFmt w:val="bullet"/>
      <w:lvlText w:val="•"/>
      <w:lvlJc w:val="left"/>
      <w:pPr>
        <w:ind w:left="5777" w:hanging="428"/>
      </w:pPr>
    </w:lvl>
    <w:lvl w:ilvl="6">
      <w:numFmt w:val="bullet"/>
      <w:lvlText w:val="•"/>
      <w:lvlJc w:val="left"/>
      <w:pPr>
        <w:ind w:left="6691" w:hanging="428"/>
      </w:pPr>
    </w:lvl>
    <w:lvl w:ilvl="7">
      <w:numFmt w:val="bullet"/>
      <w:lvlText w:val="•"/>
      <w:lvlJc w:val="left"/>
      <w:pPr>
        <w:ind w:left="7605" w:hanging="428"/>
      </w:pPr>
    </w:lvl>
    <w:lvl w:ilvl="8">
      <w:numFmt w:val="bullet"/>
      <w:lvlText w:val="•"/>
      <w:lvlJc w:val="left"/>
      <w:pPr>
        <w:ind w:left="8518" w:hanging="428"/>
      </w:pPr>
    </w:lvl>
  </w:abstractNum>
  <w:abstractNum w:abstractNumId="2" w15:restartNumberingAfterBreak="0">
    <w:nsid w:val="00000404"/>
    <w:multiLevelType w:val="multilevel"/>
    <w:tmpl w:val="C074DC16"/>
    <w:lvl w:ilvl="0">
      <w:start w:val="2"/>
      <w:numFmt w:val="decimal"/>
      <w:lvlText w:val="%1"/>
      <w:lvlJc w:val="left"/>
      <w:pPr>
        <w:ind w:left="1250" w:hanging="219"/>
      </w:pPr>
      <w:rPr>
        <w:rFonts w:ascii="Times New Roman" w:hAnsi="Times New Roman" w:cs="Times New Roman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372" w:hanging="593"/>
      </w:pPr>
      <w:rPr>
        <w:rFonts w:ascii="Times New Roman" w:hAnsi="Times New Roman" w:cs="Times New Roman"/>
        <w:b/>
        <w:bCs/>
        <w:w w:val="99"/>
        <w:sz w:val="26"/>
        <w:szCs w:val="26"/>
      </w:rPr>
    </w:lvl>
    <w:lvl w:ilvl="3">
      <w:numFmt w:val="bullet"/>
      <w:lvlText w:val="•"/>
      <w:lvlJc w:val="left"/>
      <w:pPr>
        <w:ind w:left="2496" w:hanging="593"/>
      </w:pPr>
    </w:lvl>
    <w:lvl w:ilvl="4">
      <w:numFmt w:val="bullet"/>
      <w:lvlText w:val="•"/>
      <w:lvlJc w:val="left"/>
      <w:pPr>
        <w:ind w:left="3620" w:hanging="593"/>
      </w:pPr>
    </w:lvl>
    <w:lvl w:ilvl="5">
      <w:numFmt w:val="bullet"/>
      <w:lvlText w:val="•"/>
      <w:lvlJc w:val="left"/>
      <w:pPr>
        <w:ind w:left="4745" w:hanging="593"/>
      </w:pPr>
    </w:lvl>
    <w:lvl w:ilvl="6">
      <w:numFmt w:val="bullet"/>
      <w:lvlText w:val="•"/>
      <w:lvlJc w:val="left"/>
      <w:pPr>
        <w:ind w:left="5869" w:hanging="593"/>
      </w:pPr>
    </w:lvl>
    <w:lvl w:ilvl="7">
      <w:numFmt w:val="bullet"/>
      <w:lvlText w:val="•"/>
      <w:lvlJc w:val="left"/>
      <w:pPr>
        <w:ind w:left="6993" w:hanging="593"/>
      </w:pPr>
    </w:lvl>
    <w:lvl w:ilvl="8">
      <w:numFmt w:val="bullet"/>
      <w:lvlText w:val="•"/>
      <w:lvlJc w:val="left"/>
      <w:pPr>
        <w:ind w:left="8117" w:hanging="593"/>
      </w:pPr>
    </w:lvl>
  </w:abstractNum>
  <w:abstractNum w:abstractNumId="3" w15:restartNumberingAfterBreak="0">
    <w:nsid w:val="00000405"/>
    <w:multiLevelType w:val="multilevel"/>
    <w:tmpl w:val="00000888"/>
    <w:lvl w:ilvl="0">
      <w:start w:val="2"/>
      <w:numFmt w:val="decimal"/>
      <w:lvlText w:val="%1"/>
      <w:lvlJc w:val="left"/>
      <w:pPr>
        <w:ind w:left="1209" w:hanging="428"/>
      </w:pPr>
    </w:lvl>
    <w:lvl w:ilvl="1">
      <w:start w:val="2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372" w:hanging="593"/>
      </w:pPr>
      <w:rPr>
        <w:rFonts w:ascii="Times New Roman" w:hAnsi="Times New Roman" w:cs="Times New Roman"/>
        <w:b/>
        <w:bCs/>
        <w:w w:val="99"/>
        <w:sz w:val="26"/>
        <w:szCs w:val="26"/>
      </w:rPr>
    </w:lvl>
    <w:lvl w:ilvl="3">
      <w:numFmt w:val="bullet"/>
      <w:lvlText w:val="•"/>
      <w:lvlJc w:val="left"/>
      <w:pPr>
        <w:ind w:left="3371" w:hanging="593"/>
      </w:pPr>
    </w:lvl>
    <w:lvl w:ilvl="4">
      <w:numFmt w:val="bullet"/>
      <w:lvlText w:val="•"/>
      <w:lvlJc w:val="left"/>
      <w:pPr>
        <w:ind w:left="4370" w:hanging="593"/>
      </w:pPr>
    </w:lvl>
    <w:lvl w:ilvl="5">
      <w:numFmt w:val="bullet"/>
      <w:lvlText w:val="•"/>
      <w:lvlJc w:val="left"/>
      <w:pPr>
        <w:ind w:left="5369" w:hanging="593"/>
      </w:pPr>
    </w:lvl>
    <w:lvl w:ilvl="6">
      <w:numFmt w:val="bullet"/>
      <w:lvlText w:val="•"/>
      <w:lvlJc w:val="left"/>
      <w:pPr>
        <w:ind w:left="6369" w:hanging="593"/>
      </w:pPr>
    </w:lvl>
    <w:lvl w:ilvl="7">
      <w:numFmt w:val="bullet"/>
      <w:lvlText w:val="•"/>
      <w:lvlJc w:val="left"/>
      <w:pPr>
        <w:ind w:left="7368" w:hanging="593"/>
      </w:pPr>
    </w:lvl>
    <w:lvl w:ilvl="8">
      <w:numFmt w:val="bullet"/>
      <w:lvlText w:val="•"/>
      <w:lvlJc w:val="left"/>
      <w:pPr>
        <w:ind w:left="8367" w:hanging="593"/>
      </w:pPr>
    </w:lvl>
  </w:abstractNum>
  <w:abstractNum w:abstractNumId="4" w15:restartNumberingAfterBreak="0">
    <w:nsid w:val="00000406"/>
    <w:multiLevelType w:val="multilevel"/>
    <w:tmpl w:val="00000889"/>
    <w:lvl w:ilvl="0">
      <w:start w:val="2"/>
      <w:numFmt w:val="decimal"/>
      <w:lvlText w:val="%1"/>
      <w:lvlJc w:val="left"/>
      <w:pPr>
        <w:ind w:left="1209" w:hanging="428"/>
      </w:pPr>
    </w:lvl>
    <w:lvl w:ilvl="1">
      <w:start w:val="4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372" w:hanging="593"/>
      </w:pPr>
      <w:rPr>
        <w:rFonts w:ascii="Times New Roman" w:hAnsi="Times New Roman" w:cs="Times New Roman"/>
        <w:b/>
        <w:bCs/>
        <w:w w:val="99"/>
        <w:sz w:val="26"/>
        <w:szCs w:val="26"/>
      </w:rPr>
    </w:lvl>
    <w:lvl w:ilvl="3">
      <w:numFmt w:val="bullet"/>
      <w:lvlText w:val="•"/>
      <w:lvlJc w:val="left"/>
      <w:pPr>
        <w:ind w:left="2610" w:hanging="593"/>
      </w:pPr>
    </w:lvl>
    <w:lvl w:ilvl="4">
      <w:numFmt w:val="bullet"/>
      <w:lvlText w:val="•"/>
      <w:lvlJc w:val="left"/>
      <w:pPr>
        <w:ind w:left="3718" w:hanging="593"/>
      </w:pPr>
    </w:lvl>
    <w:lvl w:ilvl="5">
      <w:numFmt w:val="bullet"/>
      <w:lvlText w:val="•"/>
      <w:lvlJc w:val="left"/>
      <w:pPr>
        <w:ind w:left="4826" w:hanging="593"/>
      </w:pPr>
    </w:lvl>
    <w:lvl w:ilvl="6">
      <w:numFmt w:val="bullet"/>
      <w:lvlText w:val="•"/>
      <w:lvlJc w:val="left"/>
      <w:pPr>
        <w:ind w:left="5934" w:hanging="593"/>
      </w:pPr>
    </w:lvl>
    <w:lvl w:ilvl="7">
      <w:numFmt w:val="bullet"/>
      <w:lvlText w:val="•"/>
      <w:lvlJc w:val="left"/>
      <w:pPr>
        <w:ind w:left="7042" w:hanging="593"/>
      </w:pPr>
    </w:lvl>
    <w:lvl w:ilvl="8">
      <w:numFmt w:val="bullet"/>
      <w:lvlText w:val="•"/>
      <w:lvlJc w:val="left"/>
      <w:pPr>
        <w:ind w:left="8150" w:hanging="593"/>
      </w:pPr>
    </w:lvl>
  </w:abstractNum>
  <w:abstractNum w:abstractNumId="5" w15:restartNumberingAfterBreak="0">
    <w:nsid w:val="090E1EA8"/>
    <w:multiLevelType w:val="multilevel"/>
    <w:tmpl w:val="9842A4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152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54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1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3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87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392" w:hanging="2160"/>
      </w:pPr>
      <w:rPr>
        <w:rFonts w:hint="default"/>
        <w:b/>
      </w:rPr>
    </w:lvl>
  </w:abstractNum>
  <w:abstractNum w:abstractNumId="6" w15:restartNumberingAfterBreak="0">
    <w:nsid w:val="0B532571"/>
    <w:multiLevelType w:val="hybridMultilevel"/>
    <w:tmpl w:val="145EC57A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0D7E4AFD"/>
    <w:multiLevelType w:val="hybridMultilevel"/>
    <w:tmpl w:val="89506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76801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74090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33A8F"/>
    <w:multiLevelType w:val="multilevel"/>
    <w:tmpl w:val="8CE006D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50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2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49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27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416" w:hanging="2160"/>
      </w:pPr>
      <w:rPr>
        <w:rFonts w:hint="default"/>
        <w:b/>
      </w:rPr>
    </w:lvl>
  </w:abstractNum>
  <w:abstractNum w:abstractNumId="11" w15:restartNumberingAfterBreak="0">
    <w:nsid w:val="17902714"/>
    <w:multiLevelType w:val="hybridMultilevel"/>
    <w:tmpl w:val="BB3C6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83283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244F7"/>
    <w:multiLevelType w:val="hybridMultilevel"/>
    <w:tmpl w:val="D10437E0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4" w15:restartNumberingAfterBreak="0">
    <w:nsid w:val="224C0339"/>
    <w:multiLevelType w:val="hybridMultilevel"/>
    <w:tmpl w:val="2B84D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E1E1E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E79B2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A18ED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F28B8"/>
    <w:multiLevelType w:val="multilevel"/>
    <w:tmpl w:val="C3122D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50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2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49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27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416" w:hanging="2160"/>
      </w:pPr>
      <w:rPr>
        <w:rFonts w:hint="default"/>
        <w:b/>
      </w:rPr>
    </w:lvl>
  </w:abstractNum>
  <w:abstractNum w:abstractNumId="19" w15:restartNumberingAfterBreak="0">
    <w:nsid w:val="399C499A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9164D"/>
    <w:multiLevelType w:val="hybridMultilevel"/>
    <w:tmpl w:val="8DFEC07E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 w15:restartNumberingAfterBreak="0">
    <w:nsid w:val="3F9B4FFD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D538D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043ED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550DC"/>
    <w:multiLevelType w:val="multilevel"/>
    <w:tmpl w:val="7D1040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5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1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1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5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392" w:hanging="2160"/>
      </w:pPr>
      <w:rPr>
        <w:rFonts w:hint="default"/>
        <w:b/>
      </w:rPr>
    </w:lvl>
  </w:abstractNum>
  <w:abstractNum w:abstractNumId="25" w15:restartNumberingAfterBreak="0">
    <w:nsid w:val="4C8B3AF9"/>
    <w:multiLevelType w:val="multilevel"/>
    <w:tmpl w:val="00000886"/>
    <w:lvl w:ilvl="0">
      <w:start w:val="1"/>
      <w:numFmt w:val="decimal"/>
      <w:lvlText w:val="%1"/>
      <w:lvlJc w:val="left"/>
      <w:pPr>
        <w:ind w:left="1209" w:hanging="428"/>
      </w:pPr>
    </w:lvl>
    <w:lvl w:ilvl="1">
      <w:start w:val="1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numFmt w:val="bullet"/>
      <w:lvlText w:val="•"/>
      <w:lvlJc w:val="left"/>
      <w:pPr>
        <w:ind w:left="3036" w:hanging="428"/>
      </w:pPr>
    </w:lvl>
    <w:lvl w:ilvl="3">
      <w:numFmt w:val="bullet"/>
      <w:lvlText w:val="•"/>
      <w:lvlJc w:val="left"/>
      <w:pPr>
        <w:ind w:left="3950" w:hanging="428"/>
      </w:pPr>
    </w:lvl>
    <w:lvl w:ilvl="4">
      <w:numFmt w:val="bullet"/>
      <w:lvlText w:val="•"/>
      <w:lvlJc w:val="left"/>
      <w:pPr>
        <w:ind w:left="4864" w:hanging="428"/>
      </w:pPr>
    </w:lvl>
    <w:lvl w:ilvl="5">
      <w:numFmt w:val="bullet"/>
      <w:lvlText w:val="•"/>
      <w:lvlJc w:val="left"/>
      <w:pPr>
        <w:ind w:left="5777" w:hanging="428"/>
      </w:pPr>
    </w:lvl>
    <w:lvl w:ilvl="6">
      <w:numFmt w:val="bullet"/>
      <w:lvlText w:val="•"/>
      <w:lvlJc w:val="left"/>
      <w:pPr>
        <w:ind w:left="6691" w:hanging="428"/>
      </w:pPr>
    </w:lvl>
    <w:lvl w:ilvl="7">
      <w:numFmt w:val="bullet"/>
      <w:lvlText w:val="•"/>
      <w:lvlJc w:val="left"/>
      <w:pPr>
        <w:ind w:left="7605" w:hanging="428"/>
      </w:pPr>
    </w:lvl>
    <w:lvl w:ilvl="8">
      <w:numFmt w:val="bullet"/>
      <w:lvlText w:val="•"/>
      <w:lvlJc w:val="left"/>
      <w:pPr>
        <w:ind w:left="8518" w:hanging="428"/>
      </w:pPr>
    </w:lvl>
  </w:abstractNum>
  <w:abstractNum w:abstractNumId="26" w15:restartNumberingAfterBreak="0">
    <w:nsid w:val="55E21842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84D1D"/>
    <w:multiLevelType w:val="hybridMultilevel"/>
    <w:tmpl w:val="153E5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094273"/>
    <w:multiLevelType w:val="hybridMultilevel"/>
    <w:tmpl w:val="09D21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E39FC"/>
    <w:multiLevelType w:val="hybridMultilevel"/>
    <w:tmpl w:val="5B541AD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E7EF8"/>
    <w:multiLevelType w:val="hybridMultilevel"/>
    <w:tmpl w:val="89506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687779"/>
    <w:multiLevelType w:val="multilevel"/>
    <w:tmpl w:val="3D323B0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190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77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66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1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0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61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50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392" w:hanging="2160"/>
      </w:pPr>
      <w:rPr>
        <w:rFonts w:hint="default"/>
        <w:b/>
      </w:rPr>
    </w:lvl>
  </w:abstractNum>
  <w:abstractNum w:abstractNumId="32" w15:restartNumberingAfterBreak="0">
    <w:nsid w:val="74AE0452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5A1989"/>
    <w:multiLevelType w:val="multilevel"/>
    <w:tmpl w:val="BBC2ADCE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7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0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6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222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8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942" w:hanging="2160"/>
      </w:pPr>
      <w:rPr>
        <w:rFonts w:hint="default"/>
        <w:b/>
      </w:rPr>
    </w:lvl>
  </w:abstractNum>
  <w:abstractNum w:abstractNumId="34" w15:restartNumberingAfterBreak="0">
    <w:nsid w:val="7A9460E9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4"/>
  </w:num>
  <w:num w:numId="7">
    <w:abstractNumId w:val="10"/>
  </w:num>
  <w:num w:numId="8">
    <w:abstractNumId w:val="5"/>
  </w:num>
  <w:num w:numId="9">
    <w:abstractNumId w:val="20"/>
  </w:num>
  <w:num w:numId="10">
    <w:abstractNumId w:val="13"/>
  </w:num>
  <w:num w:numId="11">
    <w:abstractNumId w:val="18"/>
  </w:num>
  <w:num w:numId="12">
    <w:abstractNumId w:val="31"/>
  </w:num>
  <w:num w:numId="13">
    <w:abstractNumId w:val="7"/>
  </w:num>
  <w:num w:numId="14">
    <w:abstractNumId w:val="14"/>
  </w:num>
  <w:num w:numId="15">
    <w:abstractNumId w:val="30"/>
  </w:num>
  <w:num w:numId="16">
    <w:abstractNumId w:val="27"/>
  </w:num>
  <w:num w:numId="17">
    <w:abstractNumId w:val="6"/>
  </w:num>
  <w:num w:numId="18">
    <w:abstractNumId w:val="28"/>
  </w:num>
  <w:num w:numId="19">
    <w:abstractNumId w:val="29"/>
  </w:num>
  <w:num w:numId="20">
    <w:abstractNumId w:val="8"/>
  </w:num>
  <w:num w:numId="21">
    <w:abstractNumId w:val="16"/>
  </w:num>
  <w:num w:numId="22">
    <w:abstractNumId w:val="32"/>
  </w:num>
  <w:num w:numId="23">
    <w:abstractNumId w:val="34"/>
  </w:num>
  <w:num w:numId="24">
    <w:abstractNumId w:val="17"/>
  </w:num>
  <w:num w:numId="25">
    <w:abstractNumId w:val="15"/>
  </w:num>
  <w:num w:numId="26">
    <w:abstractNumId w:val="9"/>
  </w:num>
  <w:num w:numId="27">
    <w:abstractNumId w:val="21"/>
  </w:num>
  <w:num w:numId="28">
    <w:abstractNumId w:val="12"/>
  </w:num>
  <w:num w:numId="29">
    <w:abstractNumId w:val="23"/>
  </w:num>
  <w:num w:numId="30">
    <w:abstractNumId w:val="22"/>
  </w:num>
  <w:num w:numId="31">
    <w:abstractNumId w:val="11"/>
  </w:num>
  <w:num w:numId="32">
    <w:abstractNumId w:val="26"/>
  </w:num>
  <w:num w:numId="33">
    <w:abstractNumId w:val="19"/>
  </w:num>
  <w:num w:numId="34">
    <w:abstractNumId w:val="25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ECB"/>
    <w:rsid w:val="000009D9"/>
    <w:rsid w:val="00003C53"/>
    <w:rsid w:val="00005393"/>
    <w:rsid w:val="00005A73"/>
    <w:rsid w:val="00006089"/>
    <w:rsid w:val="00006762"/>
    <w:rsid w:val="00011C1B"/>
    <w:rsid w:val="00012FA2"/>
    <w:rsid w:val="00014343"/>
    <w:rsid w:val="00015486"/>
    <w:rsid w:val="00021FB7"/>
    <w:rsid w:val="00024E7E"/>
    <w:rsid w:val="00027C5F"/>
    <w:rsid w:val="00030304"/>
    <w:rsid w:val="00031DA3"/>
    <w:rsid w:val="00037173"/>
    <w:rsid w:val="00043D12"/>
    <w:rsid w:val="0004558A"/>
    <w:rsid w:val="0005120E"/>
    <w:rsid w:val="00051C3E"/>
    <w:rsid w:val="00054949"/>
    <w:rsid w:val="00055D4A"/>
    <w:rsid w:val="000607B4"/>
    <w:rsid w:val="0006215E"/>
    <w:rsid w:val="000646E1"/>
    <w:rsid w:val="000647BA"/>
    <w:rsid w:val="00065E3E"/>
    <w:rsid w:val="0006700D"/>
    <w:rsid w:val="00071A23"/>
    <w:rsid w:val="00073310"/>
    <w:rsid w:val="0008681A"/>
    <w:rsid w:val="0008774D"/>
    <w:rsid w:val="000900F7"/>
    <w:rsid w:val="00090FAD"/>
    <w:rsid w:val="000935E7"/>
    <w:rsid w:val="00094D97"/>
    <w:rsid w:val="00095CB7"/>
    <w:rsid w:val="00096F5C"/>
    <w:rsid w:val="000A3667"/>
    <w:rsid w:val="000B662D"/>
    <w:rsid w:val="000C138D"/>
    <w:rsid w:val="000D069A"/>
    <w:rsid w:val="000D178C"/>
    <w:rsid w:val="000D6263"/>
    <w:rsid w:val="000E04DA"/>
    <w:rsid w:val="000E4587"/>
    <w:rsid w:val="000E4866"/>
    <w:rsid w:val="000E4B0E"/>
    <w:rsid w:val="000F2510"/>
    <w:rsid w:val="000F2F7C"/>
    <w:rsid w:val="000F4815"/>
    <w:rsid w:val="00110A5A"/>
    <w:rsid w:val="00111A14"/>
    <w:rsid w:val="00114A3F"/>
    <w:rsid w:val="00116437"/>
    <w:rsid w:val="0012020C"/>
    <w:rsid w:val="0012175C"/>
    <w:rsid w:val="0012375F"/>
    <w:rsid w:val="00125074"/>
    <w:rsid w:val="00125152"/>
    <w:rsid w:val="0012585F"/>
    <w:rsid w:val="001265F7"/>
    <w:rsid w:val="001306BB"/>
    <w:rsid w:val="00132A12"/>
    <w:rsid w:val="0013586B"/>
    <w:rsid w:val="00140563"/>
    <w:rsid w:val="00141648"/>
    <w:rsid w:val="00151C80"/>
    <w:rsid w:val="00163816"/>
    <w:rsid w:val="001701C4"/>
    <w:rsid w:val="001726B5"/>
    <w:rsid w:val="001750E9"/>
    <w:rsid w:val="00176DD4"/>
    <w:rsid w:val="00177744"/>
    <w:rsid w:val="0018102A"/>
    <w:rsid w:val="0018251F"/>
    <w:rsid w:val="001900C8"/>
    <w:rsid w:val="0019165D"/>
    <w:rsid w:val="00192488"/>
    <w:rsid w:val="00195225"/>
    <w:rsid w:val="001A263B"/>
    <w:rsid w:val="001A2EBA"/>
    <w:rsid w:val="001A4A0C"/>
    <w:rsid w:val="001A5A20"/>
    <w:rsid w:val="001A634C"/>
    <w:rsid w:val="001B22F9"/>
    <w:rsid w:val="001B301A"/>
    <w:rsid w:val="001B36A5"/>
    <w:rsid w:val="001B3A9E"/>
    <w:rsid w:val="001B51E4"/>
    <w:rsid w:val="001B7E8C"/>
    <w:rsid w:val="001C2033"/>
    <w:rsid w:val="001C2132"/>
    <w:rsid w:val="001D0202"/>
    <w:rsid w:val="001D0C08"/>
    <w:rsid w:val="001D2171"/>
    <w:rsid w:val="001D4CA8"/>
    <w:rsid w:val="001F3E41"/>
    <w:rsid w:val="0020006B"/>
    <w:rsid w:val="00200A52"/>
    <w:rsid w:val="0021206C"/>
    <w:rsid w:val="002127E1"/>
    <w:rsid w:val="0022029A"/>
    <w:rsid w:val="0022107A"/>
    <w:rsid w:val="00223032"/>
    <w:rsid w:val="00223D15"/>
    <w:rsid w:val="002249FE"/>
    <w:rsid w:val="00224ABC"/>
    <w:rsid w:val="00225E22"/>
    <w:rsid w:val="00225E4C"/>
    <w:rsid w:val="00227207"/>
    <w:rsid w:val="00230281"/>
    <w:rsid w:val="00233044"/>
    <w:rsid w:val="002330CB"/>
    <w:rsid w:val="00234E73"/>
    <w:rsid w:val="002377C4"/>
    <w:rsid w:val="00240EF9"/>
    <w:rsid w:val="002435AB"/>
    <w:rsid w:val="00243FD8"/>
    <w:rsid w:val="0024629D"/>
    <w:rsid w:val="002519F9"/>
    <w:rsid w:val="0025323F"/>
    <w:rsid w:val="00263CA2"/>
    <w:rsid w:val="002714A1"/>
    <w:rsid w:val="002732C1"/>
    <w:rsid w:val="00273C28"/>
    <w:rsid w:val="00277C49"/>
    <w:rsid w:val="002821E3"/>
    <w:rsid w:val="00287BEF"/>
    <w:rsid w:val="0029045C"/>
    <w:rsid w:val="00292287"/>
    <w:rsid w:val="002A00A6"/>
    <w:rsid w:val="002A1110"/>
    <w:rsid w:val="002A416E"/>
    <w:rsid w:val="002A4C51"/>
    <w:rsid w:val="002B38E7"/>
    <w:rsid w:val="002B3CC2"/>
    <w:rsid w:val="002B3CC6"/>
    <w:rsid w:val="002B76B8"/>
    <w:rsid w:val="002C4956"/>
    <w:rsid w:val="002C53B8"/>
    <w:rsid w:val="002C5F4C"/>
    <w:rsid w:val="002C640F"/>
    <w:rsid w:val="002C72C1"/>
    <w:rsid w:val="002C7A58"/>
    <w:rsid w:val="002D0DCF"/>
    <w:rsid w:val="002D1668"/>
    <w:rsid w:val="002E24F4"/>
    <w:rsid w:val="002E3806"/>
    <w:rsid w:val="002E3CDB"/>
    <w:rsid w:val="002E678C"/>
    <w:rsid w:val="002F01C6"/>
    <w:rsid w:val="002F3546"/>
    <w:rsid w:val="002F3EE7"/>
    <w:rsid w:val="0030126D"/>
    <w:rsid w:val="00302AFA"/>
    <w:rsid w:val="003062FD"/>
    <w:rsid w:val="0031559B"/>
    <w:rsid w:val="00327BA5"/>
    <w:rsid w:val="00334CEA"/>
    <w:rsid w:val="003376BC"/>
    <w:rsid w:val="003402B9"/>
    <w:rsid w:val="0034188A"/>
    <w:rsid w:val="00346FF8"/>
    <w:rsid w:val="00360D92"/>
    <w:rsid w:val="003610B0"/>
    <w:rsid w:val="0036194B"/>
    <w:rsid w:val="003627A0"/>
    <w:rsid w:val="003703C6"/>
    <w:rsid w:val="00373131"/>
    <w:rsid w:val="00375602"/>
    <w:rsid w:val="00380AA2"/>
    <w:rsid w:val="00385B7B"/>
    <w:rsid w:val="0038606C"/>
    <w:rsid w:val="0038690B"/>
    <w:rsid w:val="00386A4A"/>
    <w:rsid w:val="00387F9D"/>
    <w:rsid w:val="00390721"/>
    <w:rsid w:val="00392A1A"/>
    <w:rsid w:val="00393442"/>
    <w:rsid w:val="003A3FF7"/>
    <w:rsid w:val="003A469A"/>
    <w:rsid w:val="003B004A"/>
    <w:rsid w:val="003B07D2"/>
    <w:rsid w:val="003B1B13"/>
    <w:rsid w:val="003B3695"/>
    <w:rsid w:val="003C3569"/>
    <w:rsid w:val="003C36A0"/>
    <w:rsid w:val="003C3A47"/>
    <w:rsid w:val="003C5A5C"/>
    <w:rsid w:val="003C62AF"/>
    <w:rsid w:val="003C631A"/>
    <w:rsid w:val="003D142A"/>
    <w:rsid w:val="003D184C"/>
    <w:rsid w:val="003E0CA5"/>
    <w:rsid w:val="003F0F2B"/>
    <w:rsid w:val="003F1F1D"/>
    <w:rsid w:val="003F2078"/>
    <w:rsid w:val="003F2A9F"/>
    <w:rsid w:val="003F3385"/>
    <w:rsid w:val="003F3B79"/>
    <w:rsid w:val="0042201D"/>
    <w:rsid w:val="00424ECB"/>
    <w:rsid w:val="004250FF"/>
    <w:rsid w:val="00426BE7"/>
    <w:rsid w:val="00426FFE"/>
    <w:rsid w:val="0043378B"/>
    <w:rsid w:val="00441070"/>
    <w:rsid w:val="00442CE4"/>
    <w:rsid w:val="00444301"/>
    <w:rsid w:val="00450C8C"/>
    <w:rsid w:val="004664BF"/>
    <w:rsid w:val="00467467"/>
    <w:rsid w:val="00476AEA"/>
    <w:rsid w:val="00480003"/>
    <w:rsid w:val="004853BF"/>
    <w:rsid w:val="004876CB"/>
    <w:rsid w:val="0049034A"/>
    <w:rsid w:val="00490F0B"/>
    <w:rsid w:val="00491BDF"/>
    <w:rsid w:val="004925A9"/>
    <w:rsid w:val="00493593"/>
    <w:rsid w:val="00496E52"/>
    <w:rsid w:val="0049744F"/>
    <w:rsid w:val="004A6743"/>
    <w:rsid w:val="004B7228"/>
    <w:rsid w:val="004C0FB0"/>
    <w:rsid w:val="004C145C"/>
    <w:rsid w:val="004C1544"/>
    <w:rsid w:val="004C17DD"/>
    <w:rsid w:val="004C1D21"/>
    <w:rsid w:val="004C5FE7"/>
    <w:rsid w:val="004C7D52"/>
    <w:rsid w:val="004E02CF"/>
    <w:rsid w:val="004E1ABF"/>
    <w:rsid w:val="004E3A02"/>
    <w:rsid w:val="004F0DC5"/>
    <w:rsid w:val="004F10AB"/>
    <w:rsid w:val="004F6CFE"/>
    <w:rsid w:val="004F7C4C"/>
    <w:rsid w:val="00500299"/>
    <w:rsid w:val="00501DBB"/>
    <w:rsid w:val="00502716"/>
    <w:rsid w:val="00505F2A"/>
    <w:rsid w:val="0051129C"/>
    <w:rsid w:val="00514B21"/>
    <w:rsid w:val="00515333"/>
    <w:rsid w:val="005155EA"/>
    <w:rsid w:val="0052234D"/>
    <w:rsid w:val="00522D27"/>
    <w:rsid w:val="00530947"/>
    <w:rsid w:val="00535864"/>
    <w:rsid w:val="00537F74"/>
    <w:rsid w:val="00541A2F"/>
    <w:rsid w:val="00542C23"/>
    <w:rsid w:val="00543641"/>
    <w:rsid w:val="00544070"/>
    <w:rsid w:val="005502D9"/>
    <w:rsid w:val="005539AA"/>
    <w:rsid w:val="00556453"/>
    <w:rsid w:val="00563C13"/>
    <w:rsid w:val="00566675"/>
    <w:rsid w:val="005668B5"/>
    <w:rsid w:val="00571342"/>
    <w:rsid w:val="0057203B"/>
    <w:rsid w:val="00577D9F"/>
    <w:rsid w:val="00580D27"/>
    <w:rsid w:val="0058421E"/>
    <w:rsid w:val="00592784"/>
    <w:rsid w:val="005A3AAB"/>
    <w:rsid w:val="005A5FE4"/>
    <w:rsid w:val="005A65FB"/>
    <w:rsid w:val="005B0201"/>
    <w:rsid w:val="005B36F6"/>
    <w:rsid w:val="005C0C32"/>
    <w:rsid w:val="005D2624"/>
    <w:rsid w:val="005D394C"/>
    <w:rsid w:val="005D7187"/>
    <w:rsid w:val="005D71CA"/>
    <w:rsid w:val="005D7972"/>
    <w:rsid w:val="005D7C2C"/>
    <w:rsid w:val="005E0FB2"/>
    <w:rsid w:val="005E46DD"/>
    <w:rsid w:val="005E4BFD"/>
    <w:rsid w:val="005E6D4D"/>
    <w:rsid w:val="005F1F42"/>
    <w:rsid w:val="00602688"/>
    <w:rsid w:val="0060575C"/>
    <w:rsid w:val="00605F15"/>
    <w:rsid w:val="0060703E"/>
    <w:rsid w:val="0060796E"/>
    <w:rsid w:val="00610034"/>
    <w:rsid w:val="0061412D"/>
    <w:rsid w:val="00616F7A"/>
    <w:rsid w:val="006176FE"/>
    <w:rsid w:val="006204D7"/>
    <w:rsid w:val="006228A2"/>
    <w:rsid w:val="006229E8"/>
    <w:rsid w:val="006235E1"/>
    <w:rsid w:val="00623E2D"/>
    <w:rsid w:val="00624C81"/>
    <w:rsid w:val="00626086"/>
    <w:rsid w:val="006275D5"/>
    <w:rsid w:val="00630811"/>
    <w:rsid w:val="00631095"/>
    <w:rsid w:val="006311C4"/>
    <w:rsid w:val="0063228F"/>
    <w:rsid w:val="00632B17"/>
    <w:rsid w:val="00632D68"/>
    <w:rsid w:val="006347EF"/>
    <w:rsid w:val="00646238"/>
    <w:rsid w:val="006474DB"/>
    <w:rsid w:val="00647BD1"/>
    <w:rsid w:val="00654DE3"/>
    <w:rsid w:val="00664414"/>
    <w:rsid w:val="00666B75"/>
    <w:rsid w:val="0066766F"/>
    <w:rsid w:val="00667801"/>
    <w:rsid w:val="00671CC4"/>
    <w:rsid w:val="00671FB3"/>
    <w:rsid w:val="006735F0"/>
    <w:rsid w:val="0067750E"/>
    <w:rsid w:val="00677F6A"/>
    <w:rsid w:val="00680AC9"/>
    <w:rsid w:val="006811C2"/>
    <w:rsid w:val="00682805"/>
    <w:rsid w:val="00685233"/>
    <w:rsid w:val="006862EB"/>
    <w:rsid w:val="00691960"/>
    <w:rsid w:val="006922D1"/>
    <w:rsid w:val="006950AD"/>
    <w:rsid w:val="00695951"/>
    <w:rsid w:val="006961DE"/>
    <w:rsid w:val="006A368E"/>
    <w:rsid w:val="006A74DD"/>
    <w:rsid w:val="006C4663"/>
    <w:rsid w:val="006D35A3"/>
    <w:rsid w:val="006D5D0C"/>
    <w:rsid w:val="006D6F30"/>
    <w:rsid w:val="006E0241"/>
    <w:rsid w:val="006E0942"/>
    <w:rsid w:val="006E1197"/>
    <w:rsid w:val="006E407F"/>
    <w:rsid w:val="006E4A9F"/>
    <w:rsid w:val="006E6194"/>
    <w:rsid w:val="006E723D"/>
    <w:rsid w:val="006F24CB"/>
    <w:rsid w:val="006F34BF"/>
    <w:rsid w:val="00720032"/>
    <w:rsid w:val="00721069"/>
    <w:rsid w:val="00721F65"/>
    <w:rsid w:val="00721FD0"/>
    <w:rsid w:val="00734602"/>
    <w:rsid w:val="00736F90"/>
    <w:rsid w:val="00737396"/>
    <w:rsid w:val="007422B5"/>
    <w:rsid w:val="00745AEC"/>
    <w:rsid w:val="00747004"/>
    <w:rsid w:val="00760A04"/>
    <w:rsid w:val="00763499"/>
    <w:rsid w:val="00765C6A"/>
    <w:rsid w:val="00770A23"/>
    <w:rsid w:val="00774649"/>
    <w:rsid w:val="00777C7A"/>
    <w:rsid w:val="00777D16"/>
    <w:rsid w:val="00780E99"/>
    <w:rsid w:val="00787DF1"/>
    <w:rsid w:val="0079346A"/>
    <w:rsid w:val="00793778"/>
    <w:rsid w:val="007A1C7E"/>
    <w:rsid w:val="007A2346"/>
    <w:rsid w:val="007A549B"/>
    <w:rsid w:val="007A6175"/>
    <w:rsid w:val="007B1B30"/>
    <w:rsid w:val="007C195A"/>
    <w:rsid w:val="007C1F3C"/>
    <w:rsid w:val="007C5FCB"/>
    <w:rsid w:val="007D3226"/>
    <w:rsid w:val="007D474E"/>
    <w:rsid w:val="007D615D"/>
    <w:rsid w:val="007E2CC9"/>
    <w:rsid w:val="007E6D19"/>
    <w:rsid w:val="007F14CB"/>
    <w:rsid w:val="007F255D"/>
    <w:rsid w:val="007F2CBA"/>
    <w:rsid w:val="007F328F"/>
    <w:rsid w:val="007F776F"/>
    <w:rsid w:val="00803992"/>
    <w:rsid w:val="00803C4B"/>
    <w:rsid w:val="00807422"/>
    <w:rsid w:val="00807875"/>
    <w:rsid w:val="00811A92"/>
    <w:rsid w:val="008132F9"/>
    <w:rsid w:val="00813A0E"/>
    <w:rsid w:val="00834C22"/>
    <w:rsid w:val="00836A41"/>
    <w:rsid w:val="00845410"/>
    <w:rsid w:val="0085103D"/>
    <w:rsid w:val="00857598"/>
    <w:rsid w:val="0086111B"/>
    <w:rsid w:val="008613F9"/>
    <w:rsid w:val="00863634"/>
    <w:rsid w:val="00863CFB"/>
    <w:rsid w:val="008710E3"/>
    <w:rsid w:val="00875D9C"/>
    <w:rsid w:val="0087635F"/>
    <w:rsid w:val="00876B79"/>
    <w:rsid w:val="0088029B"/>
    <w:rsid w:val="008808A3"/>
    <w:rsid w:val="008900D5"/>
    <w:rsid w:val="008940BF"/>
    <w:rsid w:val="00894C00"/>
    <w:rsid w:val="008974B1"/>
    <w:rsid w:val="008A2EB6"/>
    <w:rsid w:val="008A5742"/>
    <w:rsid w:val="008A7923"/>
    <w:rsid w:val="008B23BE"/>
    <w:rsid w:val="008B3BDF"/>
    <w:rsid w:val="008B419D"/>
    <w:rsid w:val="008B6DDF"/>
    <w:rsid w:val="008B7C67"/>
    <w:rsid w:val="008C1770"/>
    <w:rsid w:val="008C2F46"/>
    <w:rsid w:val="008C69FE"/>
    <w:rsid w:val="008C78F0"/>
    <w:rsid w:val="008D5485"/>
    <w:rsid w:val="008D5F12"/>
    <w:rsid w:val="008E31B7"/>
    <w:rsid w:val="008F06E2"/>
    <w:rsid w:val="008F12EE"/>
    <w:rsid w:val="0090049B"/>
    <w:rsid w:val="009006E4"/>
    <w:rsid w:val="00901A20"/>
    <w:rsid w:val="00904A06"/>
    <w:rsid w:val="009053DF"/>
    <w:rsid w:val="00905602"/>
    <w:rsid w:val="00906C88"/>
    <w:rsid w:val="00910737"/>
    <w:rsid w:val="00913758"/>
    <w:rsid w:val="0091453B"/>
    <w:rsid w:val="00915D65"/>
    <w:rsid w:val="00917B84"/>
    <w:rsid w:val="00920527"/>
    <w:rsid w:val="00922692"/>
    <w:rsid w:val="00924B55"/>
    <w:rsid w:val="0092624F"/>
    <w:rsid w:val="00937BB7"/>
    <w:rsid w:val="00942C37"/>
    <w:rsid w:val="00942CDD"/>
    <w:rsid w:val="00943476"/>
    <w:rsid w:val="0095026B"/>
    <w:rsid w:val="00950B99"/>
    <w:rsid w:val="00952DEB"/>
    <w:rsid w:val="00954281"/>
    <w:rsid w:val="009579BD"/>
    <w:rsid w:val="00971DCA"/>
    <w:rsid w:val="0097501F"/>
    <w:rsid w:val="00975660"/>
    <w:rsid w:val="009777D6"/>
    <w:rsid w:val="00977E1C"/>
    <w:rsid w:val="00980831"/>
    <w:rsid w:val="00982305"/>
    <w:rsid w:val="009868AC"/>
    <w:rsid w:val="00990321"/>
    <w:rsid w:val="00990EE8"/>
    <w:rsid w:val="00991275"/>
    <w:rsid w:val="00991BC4"/>
    <w:rsid w:val="00994470"/>
    <w:rsid w:val="009950EF"/>
    <w:rsid w:val="009A00C3"/>
    <w:rsid w:val="009A7C8E"/>
    <w:rsid w:val="009B086F"/>
    <w:rsid w:val="009B0EC3"/>
    <w:rsid w:val="009B1DC4"/>
    <w:rsid w:val="009B345E"/>
    <w:rsid w:val="009B76F2"/>
    <w:rsid w:val="009C0006"/>
    <w:rsid w:val="009C29B9"/>
    <w:rsid w:val="009C3A2A"/>
    <w:rsid w:val="009C54FE"/>
    <w:rsid w:val="009C635D"/>
    <w:rsid w:val="009C6C4D"/>
    <w:rsid w:val="009D2D43"/>
    <w:rsid w:val="009E1231"/>
    <w:rsid w:val="009E50CD"/>
    <w:rsid w:val="009E582C"/>
    <w:rsid w:val="009E6566"/>
    <w:rsid w:val="009F11FB"/>
    <w:rsid w:val="009F33D7"/>
    <w:rsid w:val="009F3A99"/>
    <w:rsid w:val="009F67CC"/>
    <w:rsid w:val="009F76D0"/>
    <w:rsid w:val="009F7CA5"/>
    <w:rsid w:val="00A10BCB"/>
    <w:rsid w:val="00A23A05"/>
    <w:rsid w:val="00A23A12"/>
    <w:rsid w:val="00A309F2"/>
    <w:rsid w:val="00A32A5C"/>
    <w:rsid w:val="00A32BE4"/>
    <w:rsid w:val="00A43C62"/>
    <w:rsid w:val="00A44005"/>
    <w:rsid w:val="00A450BC"/>
    <w:rsid w:val="00A46D00"/>
    <w:rsid w:val="00A52D65"/>
    <w:rsid w:val="00A539CD"/>
    <w:rsid w:val="00A60704"/>
    <w:rsid w:val="00A6265D"/>
    <w:rsid w:val="00A6344D"/>
    <w:rsid w:val="00A64774"/>
    <w:rsid w:val="00A6498E"/>
    <w:rsid w:val="00A74A73"/>
    <w:rsid w:val="00A772CA"/>
    <w:rsid w:val="00A80FEF"/>
    <w:rsid w:val="00A87AAF"/>
    <w:rsid w:val="00A9084D"/>
    <w:rsid w:val="00A90D07"/>
    <w:rsid w:val="00A92A55"/>
    <w:rsid w:val="00A92EE4"/>
    <w:rsid w:val="00AA6F3B"/>
    <w:rsid w:val="00AB1E24"/>
    <w:rsid w:val="00AB7946"/>
    <w:rsid w:val="00AB7AE6"/>
    <w:rsid w:val="00AC0353"/>
    <w:rsid w:val="00AC09F5"/>
    <w:rsid w:val="00AC0CC3"/>
    <w:rsid w:val="00AC111B"/>
    <w:rsid w:val="00AD3BF8"/>
    <w:rsid w:val="00AE2117"/>
    <w:rsid w:val="00AE3722"/>
    <w:rsid w:val="00AE79E6"/>
    <w:rsid w:val="00AF1F27"/>
    <w:rsid w:val="00B00913"/>
    <w:rsid w:val="00B2337A"/>
    <w:rsid w:val="00B234D4"/>
    <w:rsid w:val="00B235FF"/>
    <w:rsid w:val="00B37F6D"/>
    <w:rsid w:val="00B401C1"/>
    <w:rsid w:val="00B41B60"/>
    <w:rsid w:val="00B4271B"/>
    <w:rsid w:val="00B439DC"/>
    <w:rsid w:val="00B46AE9"/>
    <w:rsid w:val="00B47C9F"/>
    <w:rsid w:val="00B503E6"/>
    <w:rsid w:val="00B57A1C"/>
    <w:rsid w:val="00B600CC"/>
    <w:rsid w:val="00B607B0"/>
    <w:rsid w:val="00B613EA"/>
    <w:rsid w:val="00B62E17"/>
    <w:rsid w:val="00B64510"/>
    <w:rsid w:val="00B66AF1"/>
    <w:rsid w:val="00B66DFD"/>
    <w:rsid w:val="00B714DA"/>
    <w:rsid w:val="00B71909"/>
    <w:rsid w:val="00B75039"/>
    <w:rsid w:val="00B75297"/>
    <w:rsid w:val="00B753DC"/>
    <w:rsid w:val="00B764B0"/>
    <w:rsid w:val="00B770CA"/>
    <w:rsid w:val="00B811E4"/>
    <w:rsid w:val="00B8133A"/>
    <w:rsid w:val="00B81E0C"/>
    <w:rsid w:val="00B84F86"/>
    <w:rsid w:val="00B877D5"/>
    <w:rsid w:val="00B92CD0"/>
    <w:rsid w:val="00B944AE"/>
    <w:rsid w:val="00BA0DD5"/>
    <w:rsid w:val="00BA7B82"/>
    <w:rsid w:val="00BB05F9"/>
    <w:rsid w:val="00BC0FF9"/>
    <w:rsid w:val="00BC32C2"/>
    <w:rsid w:val="00BC4C1B"/>
    <w:rsid w:val="00BD075E"/>
    <w:rsid w:val="00BD20EC"/>
    <w:rsid w:val="00BD6800"/>
    <w:rsid w:val="00BD7741"/>
    <w:rsid w:val="00BE004B"/>
    <w:rsid w:val="00BE1B49"/>
    <w:rsid w:val="00BE605E"/>
    <w:rsid w:val="00BE7D1D"/>
    <w:rsid w:val="00BF2768"/>
    <w:rsid w:val="00BF45F9"/>
    <w:rsid w:val="00BF70DF"/>
    <w:rsid w:val="00BF7AE4"/>
    <w:rsid w:val="00C0324A"/>
    <w:rsid w:val="00C03A00"/>
    <w:rsid w:val="00C0652E"/>
    <w:rsid w:val="00C07866"/>
    <w:rsid w:val="00C21C80"/>
    <w:rsid w:val="00C222D2"/>
    <w:rsid w:val="00C22877"/>
    <w:rsid w:val="00C33881"/>
    <w:rsid w:val="00C46356"/>
    <w:rsid w:val="00C46F39"/>
    <w:rsid w:val="00C5570C"/>
    <w:rsid w:val="00C60774"/>
    <w:rsid w:val="00C74349"/>
    <w:rsid w:val="00C81F78"/>
    <w:rsid w:val="00C830C0"/>
    <w:rsid w:val="00C857F8"/>
    <w:rsid w:val="00C974D6"/>
    <w:rsid w:val="00C97B5B"/>
    <w:rsid w:val="00CA2A98"/>
    <w:rsid w:val="00CB2F68"/>
    <w:rsid w:val="00CB4669"/>
    <w:rsid w:val="00CB67A3"/>
    <w:rsid w:val="00CB6CF0"/>
    <w:rsid w:val="00CC2F34"/>
    <w:rsid w:val="00CC42EB"/>
    <w:rsid w:val="00CC6A07"/>
    <w:rsid w:val="00CD5D9A"/>
    <w:rsid w:val="00CD6503"/>
    <w:rsid w:val="00CE41C5"/>
    <w:rsid w:val="00CF17E1"/>
    <w:rsid w:val="00CF3D10"/>
    <w:rsid w:val="00CF3ED5"/>
    <w:rsid w:val="00CF554F"/>
    <w:rsid w:val="00CF5D0C"/>
    <w:rsid w:val="00CF703A"/>
    <w:rsid w:val="00D0247D"/>
    <w:rsid w:val="00D047ED"/>
    <w:rsid w:val="00D05A93"/>
    <w:rsid w:val="00D05B04"/>
    <w:rsid w:val="00D0683D"/>
    <w:rsid w:val="00D07082"/>
    <w:rsid w:val="00D07185"/>
    <w:rsid w:val="00D07528"/>
    <w:rsid w:val="00D07F67"/>
    <w:rsid w:val="00D20E42"/>
    <w:rsid w:val="00D21B47"/>
    <w:rsid w:val="00D276EC"/>
    <w:rsid w:val="00D3571B"/>
    <w:rsid w:val="00D47DD5"/>
    <w:rsid w:val="00D52F04"/>
    <w:rsid w:val="00D52FA1"/>
    <w:rsid w:val="00D555A3"/>
    <w:rsid w:val="00D630C1"/>
    <w:rsid w:val="00D65649"/>
    <w:rsid w:val="00D67D90"/>
    <w:rsid w:val="00D707DB"/>
    <w:rsid w:val="00D71902"/>
    <w:rsid w:val="00D90F56"/>
    <w:rsid w:val="00D9387C"/>
    <w:rsid w:val="00D957B8"/>
    <w:rsid w:val="00DB2F06"/>
    <w:rsid w:val="00DC3DE3"/>
    <w:rsid w:val="00DC5573"/>
    <w:rsid w:val="00DC62CE"/>
    <w:rsid w:val="00DD1F97"/>
    <w:rsid w:val="00DD449E"/>
    <w:rsid w:val="00DD6466"/>
    <w:rsid w:val="00DD6E1B"/>
    <w:rsid w:val="00DE1C66"/>
    <w:rsid w:val="00DE71CB"/>
    <w:rsid w:val="00DE7C95"/>
    <w:rsid w:val="00DF0535"/>
    <w:rsid w:val="00DF3DCE"/>
    <w:rsid w:val="00DF5649"/>
    <w:rsid w:val="00DF5766"/>
    <w:rsid w:val="00E004FB"/>
    <w:rsid w:val="00E05464"/>
    <w:rsid w:val="00E11990"/>
    <w:rsid w:val="00E11E70"/>
    <w:rsid w:val="00E16BEC"/>
    <w:rsid w:val="00E179B4"/>
    <w:rsid w:val="00E269C5"/>
    <w:rsid w:val="00E31F02"/>
    <w:rsid w:val="00E32F74"/>
    <w:rsid w:val="00E40268"/>
    <w:rsid w:val="00E40FB9"/>
    <w:rsid w:val="00E4271F"/>
    <w:rsid w:val="00E43227"/>
    <w:rsid w:val="00E4641D"/>
    <w:rsid w:val="00E52F10"/>
    <w:rsid w:val="00E531DB"/>
    <w:rsid w:val="00E53C47"/>
    <w:rsid w:val="00E57CF8"/>
    <w:rsid w:val="00E604DB"/>
    <w:rsid w:val="00E60DF5"/>
    <w:rsid w:val="00E623D6"/>
    <w:rsid w:val="00E62788"/>
    <w:rsid w:val="00E6428E"/>
    <w:rsid w:val="00E65316"/>
    <w:rsid w:val="00E74CA0"/>
    <w:rsid w:val="00E762A0"/>
    <w:rsid w:val="00E84E37"/>
    <w:rsid w:val="00E84E5D"/>
    <w:rsid w:val="00E84EBC"/>
    <w:rsid w:val="00E93F83"/>
    <w:rsid w:val="00E95333"/>
    <w:rsid w:val="00EA096C"/>
    <w:rsid w:val="00EA2817"/>
    <w:rsid w:val="00EA2C72"/>
    <w:rsid w:val="00EB3180"/>
    <w:rsid w:val="00EB42A0"/>
    <w:rsid w:val="00EB5A21"/>
    <w:rsid w:val="00EB7D68"/>
    <w:rsid w:val="00EC7C47"/>
    <w:rsid w:val="00ED08E2"/>
    <w:rsid w:val="00ED0D30"/>
    <w:rsid w:val="00ED1064"/>
    <w:rsid w:val="00ED16FB"/>
    <w:rsid w:val="00ED21A8"/>
    <w:rsid w:val="00ED33F8"/>
    <w:rsid w:val="00ED703B"/>
    <w:rsid w:val="00EF1A5E"/>
    <w:rsid w:val="00EF1A82"/>
    <w:rsid w:val="00EF31A6"/>
    <w:rsid w:val="00F00D4A"/>
    <w:rsid w:val="00F02268"/>
    <w:rsid w:val="00F026E0"/>
    <w:rsid w:val="00F043E8"/>
    <w:rsid w:val="00F04C6D"/>
    <w:rsid w:val="00F06A7A"/>
    <w:rsid w:val="00F20F86"/>
    <w:rsid w:val="00F21DD5"/>
    <w:rsid w:val="00F330E7"/>
    <w:rsid w:val="00F443AF"/>
    <w:rsid w:val="00F5088A"/>
    <w:rsid w:val="00F5559F"/>
    <w:rsid w:val="00F61B85"/>
    <w:rsid w:val="00F659AA"/>
    <w:rsid w:val="00F65C2C"/>
    <w:rsid w:val="00F6742A"/>
    <w:rsid w:val="00F67558"/>
    <w:rsid w:val="00F71991"/>
    <w:rsid w:val="00F73299"/>
    <w:rsid w:val="00F738CA"/>
    <w:rsid w:val="00F808B5"/>
    <w:rsid w:val="00F84019"/>
    <w:rsid w:val="00F958E2"/>
    <w:rsid w:val="00F97B74"/>
    <w:rsid w:val="00FA006B"/>
    <w:rsid w:val="00FA61A6"/>
    <w:rsid w:val="00FB129B"/>
    <w:rsid w:val="00FB13F5"/>
    <w:rsid w:val="00FB3AB6"/>
    <w:rsid w:val="00FB478A"/>
    <w:rsid w:val="00FB5461"/>
    <w:rsid w:val="00FB6174"/>
    <w:rsid w:val="00FC1073"/>
    <w:rsid w:val="00FC42F8"/>
    <w:rsid w:val="00FC4A0B"/>
    <w:rsid w:val="00FE7DA5"/>
    <w:rsid w:val="00FF176A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FF2CA03"/>
  <w15:chartTrackingRefBased/>
  <w15:docId w15:val="{B8C24571-F469-4A0A-8371-520A85582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2020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720032"/>
    <w:pPr>
      <w:spacing w:before="64"/>
      <w:ind w:left="1209" w:hanging="427"/>
      <w:jc w:val="center"/>
      <w:outlineLvl w:val="0"/>
    </w:pPr>
    <w:rPr>
      <w:b/>
      <w:bCs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spacing w:before="113"/>
      <w:ind w:left="1372" w:hanging="593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ind w:left="779"/>
    </w:pPr>
    <w:rPr>
      <w:lang w:val="x-none" w:eastAsia="x-none"/>
    </w:rPr>
  </w:style>
  <w:style w:type="character" w:customStyle="1" w:styleId="a4">
    <w:name w:val="Основной текст Знак"/>
    <w:link w:val="a3"/>
    <w:uiPriority w:val="1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1"/>
    <w:rsid w:val="00720032"/>
    <w:rPr>
      <w:rFonts w:ascii="Times New Roman" w:hAnsi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Pr>
      <w:rFonts w:ascii="Times New Roman" w:hAnsi="Times New Roman" w:cs="Times New Roman"/>
      <w:sz w:val="24"/>
      <w:szCs w:val="24"/>
    </w:rPr>
  </w:style>
  <w:style w:type="paragraph" w:styleId="aa">
    <w:name w:val="TOC Heading"/>
    <w:basedOn w:val="1"/>
    <w:next w:val="a"/>
    <w:uiPriority w:val="39"/>
    <w:unhideWhenUsed/>
    <w:qFormat/>
    <w:pPr>
      <w:keepNext/>
      <w:keepLines/>
      <w:widowControl/>
      <w:autoSpaceDE/>
      <w:autoSpaceDN/>
      <w:adjustRightInd/>
      <w:spacing w:before="480" w:line="276" w:lineRule="auto"/>
      <w:ind w:left="0" w:firstLine="0"/>
      <w:outlineLvl w:val="9"/>
    </w:pPr>
    <w:rPr>
      <w:rFonts w:ascii="Cambria" w:hAnsi="Cambria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A450BC"/>
    <w:pPr>
      <w:tabs>
        <w:tab w:val="left" w:pos="567"/>
        <w:tab w:val="right" w:leader="dot" w:pos="9498"/>
      </w:tabs>
      <w:ind w:right="284"/>
    </w:pPr>
    <w:rPr>
      <w:bCs/>
      <w:noProof/>
      <w:sz w:val="28"/>
    </w:rPr>
  </w:style>
  <w:style w:type="paragraph" w:styleId="21">
    <w:name w:val="toc 2"/>
    <w:basedOn w:val="a"/>
    <w:next w:val="a"/>
    <w:autoRedefine/>
    <w:uiPriority w:val="39"/>
    <w:unhideWhenUsed/>
    <w:rsid w:val="00535864"/>
    <w:pPr>
      <w:tabs>
        <w:tab w:val="left" w:pos="1100"/>
        <w:tab w:val="right" w:leader="dot" w:pos="10348"/>
      </w:tabs>
      <w:ind w:left="240"/>
    </w:pPr>
    <w:rPr>
      <w:sz w:val="28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table" w:customStyle="1" w:styleId="TableGridReport1">
    <w:name w:val="Table Grid Report1"/>
    <w:basedOn w:val="a1"/>
    <w:next w:val="a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</w:style>
  <w:style w:type="table" w:styleId="ac">
    <w:name w:val="Table Grid"/>
    <w:aliases w:val="Table Grid Report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2">
    <w:name w:val="Table Grid Report2"/>
    <w:basedOn w:val="a1"/>
    <w:next w:val="a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3">
    <w:name w:val="Table Grid Report3"/>
    <w:basedOn w:val="a1"/>
    <w:next w:val="ac"/>
    <w:uiPriority w:val="59"/>
    <w:rsid w:val="00EB318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"/>
    <w:next w:val="a"/>
    <w:autoRedefine/>
    <w:uiPriority w:val="39"/>
    <w:semiHidden/>
    <w:unhideWhenUsed/>
    <w:rsid w:val="00535864"/>
    <w:pPr>
      <w:ind w:left="480"/>
    </w:pPr>
    <w:rPr>
      <w:sz w:val="28"/>
    </w:rPr>
  </w:style>
  <w:style w:type="table" w:customStyle="1" w:styleId="TableGridReport4">
    <w:name w:val="Table Grid Report4"/>
    <w:basedOn w:val="a1"/>
    <w:next w:val="ac"/>
    <w:uiPriority w:val="59"/>
    <w:rsid w:val="002B38E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F61B8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customStyle="1" w:styleId="TableGridReport11">
    <w:name w:val="Table Grid Report11"/>
    <w:basedOn w:val="a1"/>
    <w:next w:val="ac"/>
    <w:uiPriority w:val="59"/>
    <w:rsid w:val="00AC09F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52FA1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6E6194"/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6E6194"/>
    <w:rPr>
      <w:rFonts w:ascii="Segoe UI" w:hAnsi="Segoe UI" w:cs="Segoe UI"/>
      <w:sz w:val="18"/>
      <w:szCs w:val="18"/>
    </w:rPr>
  </w:style>
  <w:style w:type="paragraph" w:customStyle="1" w:styleId="110">
    <w:name w:val="Табличный_боковик_11"/>
    <w:link w:val="111"/>
    <w:qFormat/>
    <w:rsid w:val="00E16BEC"/>
    <w:rPr>
      <w:rFonts w:ascii="Times New Roman" w:hAnsi="Times New Roman"/>
      <w:sz w:val="22"/>
      <w:szCs w:val="24"/>
    </w:rPr>
  </w:style>
  <w:style w:type="character" w:customStyle="1" w:styleId="111">
    <w:name w:val="Табличный_боковик_11 Знак"/>
    <w:link w:val="110"/>
    <w:rsid w:val="00E16BEC"/>
    <w:rPr>
      <w:rFonts w:ascii="Times New Roman" w:hAnsi="Times New Roman"/>
      <w:sz w:val="22"/>
      <w:szCs w:val="24"/>
      <w:lang w:bidi="ar-SA"/>
    </w:rPr>
  </w:style>
  <w:style w:type="paragraph" w:customStyle="1" w:styleId="ConsPlusNormal">
    <w:name w:val="ConsPlusNormal"/>
    <w:rsid w:val="000900F7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EC61A-4471-4C5F-997E-88E9DC788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7825</TotalTime>
  <Pages>25</Pages>
  <Words>3182</Words>
  <Characters>18142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проектами</vt:lpstr>
    </vt:vector>
  </TitlesOfParts>
  <Company/>
  <LinksUpToDate>false</LinksUpToDate>
  <CharactersWithSpaces>21282</CharactersWithSpaces>
  <SharedDoc>false</SharedDoc>
  <HLinks>
    <vt:vector size="132" baseType="variant">
      <vt:variant>
        <vt:i4>1638455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_Toc85804833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_Toc85804832</vt:lpwstr>
      </vt:variant>
      <vt:variant>
        <vt:i4>1769527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_Toc85804831</vt:lpwstr>
      </vt:variant>
      <vt:variant>
        <vt:i4>1703991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_Toc85804830</vt:lpwstr>
      </vt:variant>
      <vt:variant>
        <vt:i4>1245238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_Toc85804829</vt:lpwstr>
      </vt:variant>
      <vt:variant>
        <vt:i4>1179702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_Toc85804828</vt:lpwstr>
      </vt:variant>
      <vt:variant>
        <vt:i4>1900598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_Toc85804827</vt:lpwstr>
      </vt:variant>
      <vt:variant>
        <vt:i4>1835062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_Toc85804826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_Toc85804825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_Toc85804824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_Toc85804823</vt:lpwstr>
      </vt:variant>
      <vt:variant>
        <vt:i4>1572918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_Toc85804822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_Toc85804821</vt:lpwstr>
      </vt:variant>
      <vt:variant>
        <vt:i4>1703990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_Toc85804820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_Toc85804819</vt:lpwstr>
      </vt:variant>
      <vt:variant>
        <vt:i4>1179701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_Toc85804818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_Toc85804817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_Toc85804816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_Toc85804815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_Toc85804814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_Toc85804813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_Toc85804812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проектами</dc:title>
  <dc:subject/>
  <dc:creator>erusakov</dc:creator>
  <cp:keywords/>
  <cp:lastModifiedBy>Budkov</cp:lastModifiedBy>
  <cp:revision>57</cp:revision>
  <dcterms:created xsi:type="dcterms:W3CDTF">2022-03-24T08:09:00Z</dcterms:created>
  <dcterms:modified xsi:type="dcterms:W3CDTF">2025-04-22T13:12:00Z</dcterms:modified>
</cp:coreProperties>
</file>